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>
    <v:background id="_x0000_s1025" o:bwmode="white" o:targetscreensize="800,600">
      <v:fill r:id="rId4" o:title="eclbkgnd" type="frame"/>
    </v:background>
  </w:background>
  <w:body>
    <w:p w:rsidR="007A5299" w:rsidRPr="00603D7D" w:rsidRDefault="00A36F04" w:rsidP="00705179">
      <w:pPr>
        <w:pStyle w:val="Heading6"/>
        <w:jc w:val="right"/>
        <w:rPr>
          <w:sz w:val="26"/>
          <w:szCs w:val="26"/>
        </w:rPr>
      </w:pPr>
      <w:r w:rsidRPr="00A36F04">
        <w:rPr>
          <w:noProof/>
          <w:sz w:val="26"/>
          <w:szCs w:val="26"/>
          <w:u w:val="single"/>
          <w:lang w:eastAsia="ko-K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94.65pt;margin-top:-43.05pt;width:300pt;height:26.6pt;z-index:251662336" filled="f" stroked="f">
            <v:textbox style="mso-next-textbox:#_x0000_s1044">
              <w:txbxContent>
                <w:p w:rsidR="00AB5F95" w:rsidRPr="007377D2" w:rsidRDefault="00AB5F95" w:rsidP="008E5920">
                  <w:pPr>
                    <w:pStyle w:val="Title"/>
                    <w:rPr>
                      <w:rFonts w:ascii="Copperplate Gothic Bold" w:hAnsi="Copperplate Gothic Bold"/>
                      <w:b w:val="0"/>
                      <w:bCs w:val="0"/>
                      <w:szCs w:val="28"/>
                      <w:lang w:val="en-GB"/>
                    </w:rPr>
                  </w:pPr>
                  <w:r w:rsidRPr="007377D2">
                    <w:rPr>
                      <w:rFonts w:ascii="Copperplate Gothic Bold" w:hAnsi="Copperplate Gothic Bold"/>
                      <w:b w:val="0"/>
                      <w:bCs w:val="0"/>
                      <w:szCs w:val="28"/>
                      <w:lang w:val="en-GB"/>
                    </w:rPr>
                    <w:t>CURRICULUM   VITAE</w:t>
                  </w:r>
                </w:p>
                <w:p w:rsidR="00AB5F95" w:rsidRDefault="00AB5F95" w:rsidP="008E5920">
                  <w:pPr>
                    <w:jc w:val="center"/>
                  </w:pPr>
                </w:p>
              </w:txbxContent>
            </v:textbox>
          </v:shape>
        </w:pict>
      </w:r>
      <w:r w:rsidR="00B17329" w:rsidRPr="007C78E9">
        <w:object w:dxaOrig="3000" w:dyaOrig="3000">
          <v:shape id="_x0000_i1025" type="#_x0000_t75" style="width:99pt;height:121.5pt" o:ole="">
            <v:imagedata r:id="rId9" o:title=""/>
          </v:shape>
          <o:OLEObject Type="Embed" ProgID="PBrush" ShapeID="_x0000_i1025" DrawAspect="Content" ObjectID="_1416862209" r:id="rId10"/>
        </w:object>
      </w:r>
    </w:p>
    <w:p w:rsidR="00B17329" w:rsidRPr="00B17329" w:rsidRDefault="005C74B9" w:rsidP="00AD3099">
      <w:pPr>
        <w:pStyle w:val="Title"/>
        <w:pBdr>
          <w:top w:val="thinThickSmallGap" w:sz="24" w:space="13" w:color="auto"/>
          <w:left w:val="thinThickSmallGap" w:sz="24" w:space="4" w:color="auto"/>
          <w:bottom w:val="thickThinSmallGap" w:sz="24" w:space="0" w:color="auto"/>
          <w:right w:val="thickThinSmallGap" w:sz="24" w:space="4" w:color="auto"/>
        </w:pBdr>
        <w:jc w:val="left"/>
        <w:rPr>
          <w:rFonts w:ascii="Tahoma" w:hAnsi="Tahoma" w:cs="Tahoma"/>
          <w:lang w:val="en-GB"/>
        </w:rPr>
      </w:pPr>
      <w:r>
        <w:rPr>
          <w:rFonts w:ascii="Tahoma" w:hAnsi="Tahoma" w:cs="Tahoma"/>
          <w:sz w:val="26"/>
          <w:szCs w:val="26"/>
          <w:lang w:val="en-GB"/>
        </w:rPr>
        <w:t>JUNKEER M JI</w:t>
      </w:r>
      <w:r w:rsidR="00B17329" w:rsidRPr="00B17329">
        <w:rPr>
          <w:rFonts w:ascii="Tahoma" w:hAnsi="Tahoma" w:cs="Tahoma"/>
          <w:sz w:val="26"/>
          <w:szCs w:val="26"/>
          <w:lang w:val="en-GB"/>
        </w:rPr>
        <w:t>FFRY</w:t>
      </w:r>
    </w:p>
    <w:p w:rsidR="00B17329" w:rsidRDefault="00B17329" w:rsidP="00AD3099">
      <w:pPr>
        <w:pStyle w:val="Title"/>
        <w:pBdr>
          <w:top w:val="thinThickSmallGap" w:sz="24" w:space="13" w:color="auto"/>
          <w:left w:val="thinThickSmallGap" w:sz="24" w:space="4" w:color="auto"/>
          <w:bottom w:val="thickThinSmallGap" w:sz="24" w:space="0" w:color="auto"/>
          <w:right w:val="thickThinSmallGap" w:sz="24" w:space="4" w:color="auto"/>
        </w:pBdr>
        <w:jc w:val="left"/>
        <w:rPr>
          <w:lang w:val="en-GB"/>
        </w:rPr>
      </w:pPr>
    </w:p>
    <w:p w:rsidR="00B17329" w:rsidRPr="00B17329" w:rsidRDefault="00B17329" w:rsidP="00AD3099">
      <w:pPr>
        <w:pStyle w:val="Title"/>
        <w:pBdr>
          <w:top w:val="thinThickSmallGap" w:sz="24" w:space="13" w:color="auto"/>
          <w:left w:val="thinThickSmallGap" w:sz="24" w:space="4" w:color="auto"/>
          <w:bottom w:val="thickThinSmallGap" w:sz="24" w:space="0" w:color="auto"/>
          <w:right w:val="thickThinSmallGap" w:sz="24" w:space="4" w:color="auto"/>
        </w:pBdr>
        <w:jc w:val="left"/>
        <w:rPr>
          <w:rFonts w:ascii="Tahoma" w:hAnsi="Tahoma" w:cs="Tahoma"/>
          <w:sz w:val="22"/>
          <w:szCs w:val="22"/>
          <w:lang w:val="en-GB"/>
        </w:rPr>
      </w:pPr>
      <w:r w:rsidRPr="00B17329">
        <w:rPr>
          <w:rFonts w:ascii="Tahoma" w:hAnsi="Tahoma" w:cs="Tahoma"/>
          <w:lang w:val="en-GB"/>
        </w:rPr>
        <w:t>Vogue International Agencies FZE</w:t>
      </w:r>
    </w:p>
    <w:p w:rsidR="00603D7D" w:rsidRDefault="00603D7D" w:rsidP="00AD3099">
      <w:pPr>
        <w:pStyle w:val="Title"/>
        <w:pBdr>
          <w:top w:val="thinThickSmallGap" w:sz="24" w:space="13" w:color="auto"/>
          <w:left w:val="thinThickSmallGap" w:sz="24" w:space="4" w:color="auto"/>
          <w:bottom w:val="thickThinSmallGap" w:sz="24" w:space="0" w:color="auto"/>
          <w:right w:val="thickThinSmallGap" w:sz="24" w:space="4" w:color="auto"/>
        </w:pBdr>
        <w:jc w:val="left"/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>Sharjah</w:t>
      </w:r>
      <w:r w:rsidR="00216022">
        <w:rPr>
          <w:rFonts w:ascii="Tahoma" w:hAnsi="Tahoma" w:cs="Tahoma"/>
          <w:sz w:val="22"/>
          <w:szCs w:val="22"/>
          <w:lang w:val="en-GB"/>
        </w:rPr>
        <w:t>Airport International Free Zone</w:t>
      </w:r>
    </w:p>
    <w:p w:rsidR="00603D7D" w:rsidRDefault="00216022" w:rsidP="00AD3099">
      <w:pPr>
        <w:pStyle w:val="Title"/>
        <w:pBdr>
          <w:top w:val="thinThickSmallGap" w:sz="24" w:space="13" w:color="auto"/>
          <w:left w:val="thinThickSmallGap" w:sz="24" w:space="4" w:color="auto"/>
          <w:bottom w:val="thickThinSmallGap" w:sz="24" w:space="0" w:color="auto"/>
          <w:right w:val="thickThinSmallGap" w:sz="24" w:space="4" w:color="auto"/>
        </w:pBdr>
        <w:jc w:val="left"/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>P.O.Box 8031</w:t>
      </w:r>
    </w:p>
    <w:p w:rsidR="00603D7D" w:rsidRDefault="00216022" w:rsidP="00AD3099">
      <w:pPr>
        <w:pStyle w:val="Title"/>
        <w:pBdr>
          <w:top w:val="thinThickSmallGap" w:sz="24" w:space="13" w:color="auto"/>
          <w:left w:val="thinThickSmallGap" w:sz="24" w:space="4" w:color="auto"/>
          <w:bottom w:val="thickThinSmallGap" w:sz="24" w:space="0" w:color="auto"/>
          <w:right w:val="thickThinSmallGap" w:sz="24" w:space="4" w:color="auto"/>
        </w:pBdr>
        <w:jc w:val="left"/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>Sharjah</w:t>
      </w:r>
    </w:p>
    <w:p w:rsidR="00603D7D" w:rsidRDefault="00A623B3" w:rsidP="00AD3099">
      <w:pPr>
        <w:pStyle w:val="Title"/>
        <w:pBdr>
          <w:top w:val="thinThickSmallGap" w:sz="24" w:space="13" w:color="auto"/>
          <w:left w:val="thinThickSmallGap" w:sz="24" w:space="4" w:color="auto"/>
          <w:bottom w:val="thickThinSmallGap" w:sz="24" w:space="0" w:color="auto"/>
          <w:right w:val="thickThinSmallGap" w:sz="24" w:space="4" w:color="auto"/>
        </w:pBdr>
        <w:jc w:val="left"/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>United Arab Emirates</w:t>
      </w:r>
    </w:p>
    <w:p w:rsidR="00603D7D" w:rsidRDefault="00603D7D" w:rsidP="00AD3099">
      <w:pPr>
        <w:pStyle w:val="Title"/>
        <w:pBdr>
          <w:top w:val="thinThickSmallGap" w:sz="24" w:space="13" w:color="auto"/>
          <w:left w:val="thinThickSmallGap" w:sz="24" w:space="4" w:color="auto"/>
          <w:bottom w:val="thickThinSmallGap" w:sz="24" w:space="0" w:color="auto"/>
          <w:right w:val="thickThinSmallGap" w:sz="24" w:space="4" w:color="auto"/>
        </w:pBdr>
        <w:jc w:val="left"/>
        <w:rPr>
          <w:rFonts w:ascii="Tahoma" w:hAnsi="Tahoma" w:cs="Tahoma"/>
          <w:sz w:val="22"/>
          <w:szCs w:val="22"/>
          <w:lang w:val="en-GB"/>
        </w:rPr>
      </w:pPr>
    </w:p>
    <w:p w:rsidR="00AD3099" w:rsidRPr="00AD3099" w:rsidRDefault="00AD3099" w:rsidP="00AD3099">
      <w:pPr>
        <w:pStyle w:val="Title"/>
        <w:pBdr>
          <w:top w:val="thinThickSmallGap" w:sz="24" w:space="13" w:color="auto"/>
          <w:left w:val="thinThickSmallGap" w:sz="24" w:space="4" w:color="auto"/>
          <w:bottom w:val="thickThinSmallGap" w:sz="24" w:space="0" w:color="auto"/>
          <w:right w:val="thickThinSmallGap" w:sz="24" w:space="4" w:color="auto"/>
        </w:pBdr>
        <w:jc w:val="left"/>
        <w:rPr>
          <w:rFonts w:ascii="Tahoma" w:hAnsi="Tahoma" w:cs="Tahoma"/>
          <w:sz w:val="22"/>
          <w:szCs w:val="22"/>
          <w:lang w:val="en-GB"/>
        </w:rPr>
      </w:pPr>
    </w:p>
    <w:p w:rsidR="002571A7" w:rsidRPr="00603D7D" w:rsidRDefault="00603D7D" w:rsidP="00CC3465">
      <w:pPr>
        <w:pStyle w:val="Title"/>
        <w:pBdr>
          <w:top w:val="thinThickSmallGap" w:sz="24" w:space="13" w:color="auto"/>
          <w:left w:val="thinThickSmallGap" w:sz="24" w:space="4" w:color="auto"/>
          <w:bottom w:val="thickThinSmallGap" w:sz="24" w:space="0" w:color="auto"/>
          <w:right w:val="thickThinSmallGap" w:sz="24" w:space="4" w:color="auto"/>
        </w:pBdr>
        <w:tabs>
          <w:tab w:val="left" w:pos="2070"/>
        </w:tabs>
        <w:spacing w:line="300" w:lineRule="auto"/>
        <w:jc w:val="left"/>
        <w:rPr>
          <w:rFonts w:ascii="Tahoma" w:hAnsi="Tahoma" w:cs="Tahoma"/>
          <w:sz w:val="20"/>
        </w:rPr>
      </w:pPr>
      <w:r w:rsidRPr="00603D7D">
        <w:rPr>
          <w:rFonts w:ascii="Tahoma" w:hAnsi="Tahoma" w:cs="Tahoma"/>
          <w:sz w:val="22"/>
          <w:szCs w:val="22"/>
        </w:rPr>
        <w:t>Telephone –</w:t>
      </w:r>
      <w:r w:rsidRPr="00603D7D">
        <w:rPr>
          <w:rFonts w:ascii="Tahoma" w:hAnsi="Tahoma" w:cs="Tahoma"/>
          <w:sz w:val="20"/>
          <w:szCs w:val="20"/>
        </w:rPr>
        <w:t xml:space="preserve"> </w:t>
      </w:r>
      <w:r w:rsidR="00295730">
        <w:rPr>
          <w:rFonts w:ascii="Tahoma" w:hAnsi="Tahoma" w:cs="Tahoma"/>
          <w:sz w:val="20"/>
          <w:szCs w:val="20"/>
        </w:rPr>
        <w:t>Mobile: 050-8696283</w:t>
      </w:r>
    </w:p>
    <w:p w:rsidR="007A5299" w:rsidRPr="00603D7D" w:rsidRDefault="00295730" w:rsidP="00CC3465">
      <w:pPr>
        <w:pStyle w:val="Title"/>
        <w:pBdr>
          <w:top w:val="thinThickSmallGap" w:sz="24" w:space="13" w:color="auto"/>
          <w:left w:val="thinThickSmallGap" w:sz="24" w:space="4" w:color="auto"/>
          <w:bottom w:val="thickThinSmallGap" w:sz="24" w:space="0" w:color="auto"/>
          <w:right w:val="thickThinSmallGap" w:sz="24" w:space="4" w:color="auto"/>
        </w:pBdr>
        <w:tabs>
          <w:tab w:val="left" w:pos="2070"/>
        </w:tabs>
        <w:spacing w:line="300" w:lineRule="auto"/>
        <w:jc w:val="left"/>
        <w:rPr>
          <w:rFonts w:ascii="Tahoma" w:hAnsi="Tahoma" w:cs="Tahoma"/>
          <w:sz w:val="20"/>
        </w:rPr>
      </w:pPr>
      <w:r>
        <w:rPr>
          <w:rFonts w:ascii="Tahoma" w:hAnsi="Tahoma" w:cs="Tahoma"/>
          <w:sz w:val="22"/>
          <w:szCs w:val="22"/>
        </w:rPr>
        <w:t xml:space="preserve">                   </w:t>
      </w:r>
    </w:p>
    <w:p w:rsidR="002571A7" w:rsidRPr="00603D7D" w:rsidRDefault="002571A7" w:rsidP="00CC3465">
      <w:pPr>
        <w:pStyle w:val="Title"/>
        <w:pBdr>
          <w:top w:val="thinThickSmallGap" w:sz="24" w:space="13" w:color="auto"/>
          <w:left w:val="thinThickSmallGap" w:sz="24" w:space="4" w:color="auto"/>
          <w:bottom w:val="thickThinSmallGap" w:sz="24" w:space="0" w:color="auto"/>
          <w:right w:val="thickThinSmallGap" w:sz="24" w:space="4" w:color="auto"/>
        </w:pBdr>
        <w:tabs>
          <w:tab w:val="left" w:pos="2070"/>
        </w:tabs>
        <w:spacing w:line="300" w:lineRule="auto"/>
        <w:jc w:val="left"/>
        <w:rPr>
          <w:rFonts w:ascii="Tahoma" w:hAnsi="Tahoma" w:cs="Tahoma"/>
          <w:sz w:val="20"/>
        </w:rPr>
      </w:pPr>
      <w:r w:rsidRPr="00603D7D">
        <w:rPr>
          <w:rFonts w:ascii="Tahoma" w:hAnsi="Tahoma" w:cs="Tahoma"/>
          <w:sz w:val="22"/>
          <w:szCs w:val="22"/>
        </w:rPr>
        <w:t>E–mail–</w:t>
      </w:r>
      <w:r w:rsidR="00295730" w:rsidRPr="00295730">
        <w:rPr>
          <w:rFonts w:ascii="Tahoma" w:hAnsi="Tahoma" w:cs="Tahoma"/>
          <w:sz w:val="20"/>
          <w:szCs w:val="20"/>
        </w:rPr>
        <w:t xml:space="preserve"> </w:t>
      </w:r>
      <w:r w:rsidR="00295730">
        <w:rPr>
          <w:rFonts w:ascii="Tahoma" w:hAnsi="Tahoma" w:cs="Tahoma"/>
          <w:sz w:val="20"/>
          <w:szCs w:val="20"/>
        </w:rPr>
        <w:t>jiffryj2@emirates.net.ae</w:t>
      </w:r>
    </w:p>
    <w:p w:rsidR="008E5920" w:rsidRDefault="00295730" w:rsidP="00CC3465">
      <w:pPr>
        <w:pStyle w:val="Title"/>
        <w:pBdr>
          <w:top w:val="thinThickSmallGap" w:sz="24" w:space="13" w:color="auto"/>
          <w:left w:val="thinThickSmallGap" w:sz="24" w:space="4" w:color="auto"/>
          <w:bottom w:val="thickThinSmallGap" w:sz="24" w:space="0" w:color="auto"/>
          <w:right w:val="thickThinSmallGap" w:sz="24" w:space="4" w:color="auto"/>
        </w:pBdr>
        <w:tabs>
          <w:tab w:val="left" w:pos="2070"/>
        </w:tabs>
        <w:jc w:val="lef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  </w:t>
      </w:r>
    </w:p>
    <w:p w:rsidR="00295730" w:rsidRPr="00603D7D" w:rsidRDefault="00295730" w:rsidP="00CC3465">
      <w:pPr>
        <w:pStyle w:val="Title"/>
        <w:pBdr>
          <w:top w:val="thinThickSmallGap" w:sz="24" w:space="13" w:color="auto"/>
          <w:left w:val="thinThickSmallGap" w:sz="24" w:space="4" w:color="auto"/>
          <w:bottom w:val="thickThinSmallGap" w:sz="24" w:space="0" w:color="auto"/>
          <w:right w:val="thickThinSmallGap" w:sz="24" w:space="4" w:color="auto"/>
        </w:pBdr>
        <w:tabs>
          <w:tab w:val="left" w:pos="2070"/>
        </w:tabs>
        <w:jc w:val="left"/>
        <w:rPr>
          <w:rFonts w:ascii="Tahoma" w:hAnsi="Tahoma" w:cs="Tahoma"/>
          <w:sz w:val="20"/>
          <w:szCs w:val="20"/>
        </w:rPr>
      </w:pPr>
    </w:p>
    <w:p w:rsidR="00AD3099" w:rsidRPr="00603D7D" w:rsidRDefault="00AD3099" w:rsidP="00AD3099">
      <w:pPr>
        <w:pStyle w:val="Title"/>
        <w:pBdr>
          <w:top w:val="thinThickSmallGap" w:sz="24" w:space="13" w:color="auto"/>
          <w:left w:val="thinThickSmallGap" w:sz="24" w:space="4" w:color="auto"/>
          <w:bottom w:val="thickThinSmallGap" w:sz="24" w:space="0" w:color="auto"/>
          <w:right w:val="thickThinSmallGap" w:sz="24" w:space="4" w:color="auto"/>
        </w:pBdr>
        <w:tabs>
          <w:tab w:val="left" w:pos="2070"/>
        </w:tabs>
        <w:jc w:val="left"/>
        <w:rPr>
          <w:rFonts w:ascii="Tahoma" w:hAnsi="Tahoma" w:cs="Tahoma"/>
          <w:sz w:val="16"/>
          <w:szCs w:val="16"/>
        </w:rPr>
      </w:pPr>
    </w:p>
    <w:p w:rsidR="00B95466" w:rsidRDefault="00B95466" w:rsidP="00985BD7">
      <w:pPr>
        <w:tabs>
          <w:tab w:val="left" w:pos="9792"/>
        </w:tabs>
        <w:jc w:val="center"/>
        <w:rPr>
          <w:rFonts w:ascii="Tahoma" w:hAnsi="Tahoma" w:cs="Tahoma"/>
          <w:lang w:val="es-ES"/>
        </w:rPr>
      </w:pPr>
    </w:p>
    <w:p w:rsidR="001C47F3" w:rsidRDefault="001C47F3" w:rsidP="001C47F3">
      <w:pPr>
        <w:tabs>
          <w:tab w:val="center" w:pos="4896"/>
          <w:tab w:val="left" w:pos="9792"/>
        </w:tabs>
        <w:rPr>
          <w:rFonts w:ascii="Tahoma" w:hAnsi="Tahoma" w:cs="Tahoma"/>
          <w:lang w:val="es-ES"/>
        </w:rPr>
      </w:pPr>
    </w:p>
    <w:p w:rsidR="001C47F3" w:rsidRDefault="001C47F3" w:rsidP="001C47F3">
      <w:pPr>
        <w:tabs>
          <w:tab w:val="center" w:pos="4896"/>
          <w:tab w:val="left" w:pos="9792"/>
        </w:tabs>
        <w:rPr>
          <w:rFonts w:ascii="Tahoma" w:hAnsi="Tahoma" w:cs="Tahoma"/>
          <w:lang w:val="es-ES"/>
        </w:rPr>
      </w:pPr>
    </w:p>
    <w:p w:rsidR="001C47F3" w:rsidRDefault="001C47F3" w:rsidP="001C47F3">
      <w:pPr>
        <w:tabs>
          <w:tab w:val="center" w:pos="4896"/>
          <w:tab w:val="left" w:pos="9792"/>
        </w:tabs>
        <w:rPr>
          <w:rFonts w:ascii="Tahoma" w:hAnsi="Tahoma" w:cs="Tahoma"/>
          <w:lang w:val="es-ES"/>
        </w:rPr>
      </w:pPr>
    </w:p>
    <w:p w:rsidR="001C47F3" w:rsidRDefault="001C47F3" w:rsidP="001C47F3">
      <w:pPr>
        <w:tabs>
          <w:tab w:val="center" w:pos="4896"/>
          <w:tab w:val="left" w:pos="9792"/>
        </w:tabs>
        <w:rPr>
          <w:rFonts w:ascii="Tahoma" w:hAnsi="Tahoma" w:cs="Tahoma"/>
          <w:lang w:val="es-ES"/>
        </w:rPr>
      </w:pPr>
    </w:p>
    <w:p w:rsidR="00235884" w:rsidRPr="00F42E94" w:rsidRDefault="001C47F3" w:rsidP="001C47F3">
      <w:pPr>
        <w:tabs>
          <w:tab w:val="center" w:pos="4896"/>
          <w:tab w:val="left" w:pos="9792"/>
        </w:tabs>
        <w:rPr>
          <w:rFonts w:ascii="Verdana" w:hAnsi="Verdana" w:cs="Tahoma"/>
          <w:sz w:val="20"/>
          <w:szCs w:val="20"/>
          <w:lang w:val="es-ES"/>
        </w:rPr>
      </w:pPr>
      <w:r w:rsidRPr="00F42E94">
        <w:rPr>
          <w:rFonts w:ascii="Verdana" w:hAnsi="Verdana" w:cs="Tahoma"/>
          <w:sz w:val="20"/>
          <w:szCs w:val="20"/>
          <w:lang w:val="es-ES"/>
        </w:rPr>
        <w:tab/>
      </w:r>
      <w:r w:rsidR="00A36F04" w:rsidRPr="00A36F04">
        <w:rPr>
          <w:rFonts w:ascii="Verdana" w:hAnsi="Verdana" w:cs="Tahoma"/>
          <w:noProof/>
          <w:sz w:val="20"/>
          <w:szCs w:val="20"/>
        </w:rPr>
        <w:pict>
          <v:shape id="_x0000_s1037" type="#_x0000_t202" style="position:absolute;margin-left:0;margin-top:1.25pt;width:489.6pt;height:24pt;z-index:251655168;mso-position-horizontal-relative:text;mso-position-vertical-relative:text" fillcolor="silver" stroked="f">
            <v:textbox style="mso-next-textbox:#_x0000_s1037">
              <w:txbxContent>
                <w:p w:rsidR="00AB5F95" w:rsidRPr="00235884" w:rsidRDefault="00AB5F95" w:rsidP="008E5920">
                  <w:pPr>
                    <w:jc w:val="center"/>
                    <w:rPr>
                      <w:rFonts w:ascii="Verdana" w:hAnsi="Verdana" w:cs="Tahoma"/>
                      <w:b/>
                      <w:sz w:val="20"/>
                      <w:szCs w:val="20"/>
                    </w:rPr>
                  </w:pPr>
                  <w:r w:rsidRPr="00235884">
                    <w:rPr>
                      <w:rFonts w:ascii="Verdana" w:hAnsi="Verdana" w:cs="Tahoma"/>
                      <w:b/>
                      <w:sz w:val="20"/>
                      <w:szCs w:val="20"/>
                    </w:rPr>
                    <w:t>PERSONAL PROFILE</w:t>
                  </w:r>
                  <w:r>
                    <w:rPr>
                      <w:rFonts w:ascii="Verdana" w:hAnsi="Verdana" w:cs="Tahoma"/>
                      <w:b/>
                      <w:sz w:val="20"/>
                      <w:szCs w:val="20"/>
                    </w:rPr>
                    <w:t xml:space="preserve"> AND VALLUES</w:t>
                  </w:r>
                </w:p>
              </w:txbxContent>
            </v:textbox>
          </v:shape>
        </w:pict>
      </w:r>
    </w:p>
    <w:p w:rsidR="00235884" w:rsidRPr="00F42E94" w:rsidRDefault="00235884" w:rsidP="00985BD7">
      <w:pPr>
        <w:tabs>
          <w:tab w:val="left" w:pos="9792"/>
        </w:tabs>
        <w:jc w:val="center"/>
        <w:rPr>
          <w:rFonts w:ascii="Verdana" w:hAnsi="Verdana" w:cs="Tahoma"/>
          <w:sz w:val="20"/>
          <w:szCs w:val="20"/>
          <w:lang w:val="es-ES"/>
        </w:rPr>
      </w:pPr>
    </w:p>
    <w:p w:rsidR="008E5920" w:rsidRPr="00F42E94" w:rsidRDefault="008E5920" w:rsidP="00985BD7">
      <w:pPr>
        <w:tabs>
          <w:tab w:val="left" w:pos="9792"/>
        </w:tabs>
        <w:jc w:val="both"/>
        <w:rPr>
          <w:rFonts w:ascii="Verdana" w:hAnsi="Verdana" w:cs="Tahoma"/>
          <w:bCs/>
          <w:sz w:val="20"/>
          <w:szCs w:val="20"/>
        </w:rPr>
      </w:pPr>
    </w:p>
    <w:p w:rsidR="00F53712" w:rsidRPr="00F42E94" w:rsidRDefault="00F53712" w:rsidP="00F42E94">
      <w:pPr>
        <w:autoSpaceDE w:val="0"/>
        <w:autoSpaceDN w:val="0"/>
        <w:adjustRightInd w:val="0"/>
        <w:jc w:val="both"/>
        <w:rPr>
          <w:rFonts w:ascii="Verdana" w:hAnsi="Verdana" w:cs="Tahoma"/>
          <w:bCs/>
          <w:sz w:val="20"/>
          <w:szCs w:val="20"/>
        </w:rPr>
      </w:pPr>
      <w:r w:rsidRPr="00F42E94">
        <w:rPr>
          <w:rFonts w:ascii="Verdana" w:hAnsi="Verdana" w:cs="Tahoma"/>
          <w:color w:val="auto"/>
          <w:sz w:val="20"/>
          <w:szCs w:val="20"/>
          <w:lang w:val="en-US"/>
        </w:rPr>
        <w:t xml:space="preserve">An open-minded, outgoing, effective and disciplined person with a sound background and optimistic outlook. Possessing a good sense of humor and the ability to develop and motivate others, coupled with the ability to communicate comfortably at all levels, </w:t>
      </w:r>
      <w:r w:rsidR="00E25EB9" w:rsidRPr="00F42E94">
        <w:rPr>
          <w:rFonts w:ascii="Verdana" w:hAnsi="Verdana" w:cs="Tahoma"/>
          <w:color w:val="auto"/>
          <w:sz w:val="20"/>
          <w:szCs w:val="20"/>
          <w:lang w:val="en-US"/>
        </w:rPr>
        <w:t>thereby</w:t>
      </w:r>
      <w:r w:rsidRPr="00F42E94">
        <w:rPr>
          <w:rFonts w:ascii="Verdana" w:hAnsi="Verdana" w:cs="Tahoma"/>
          <w:color w:val="auto"/>
          <w:sz w:val="20"/>
          <w:szCs w:val="20"/>
          <w:lang w:val="en-US"/>
        </w:rPr>
        <w:t xml:space="preserve"> ensuring good teamwork and, energetic and productive working environment with utmost integrity.</w:t>
      </w:r>
    </w:p>
    <w:p w:rsidR="00235884" w:rsidRPr="00F42E94" w:rsidRDefault="00235884" w:rsidP="00985BD7">
      <w:pPr>
        <w:tabs>
          <w:tab w:val="left" w:pos="9792"/>
        </w:tabs>
        <w:rPr>
          <w:rFonts w:ascii="Verdana" w:hAnsi="Verdana" w:cs="Tahoma"/>
          <w:sz w:val="20"/>
          <w:szCs w:val="20"/>
        </w:rPr>
      </w:pPr>
    </w:p>
    <w:p w:rsidR="00CC3465" w:rsidRPr="00F42E94" w:rsidRDefault="00CC3465" w:rsidP="00985BD7">
      <w:pPr>
        <w:tabs>
          <w:tab w:val="left" w:pos="9792"/>
        </w:tabs>
        <w:rPr>
          <w:rFonts w:ascii="Verdana" w:hAnsi="Verdana" w:cs="Tahoma"/>
          <w:sz w:val="20"/>
          <w:szCs w:val="20"/>
        </w:rPr>
      </w:pPr>
    </w:p>
    <w:p w:rsidR="001C47F3" w:rsidRPr="00F42E94" w:rsidRDefault="001C47F3" w:rsidP="00985BD7">
      <w:pPr>
        <w:tabs>
          <w:tab w:val="left" w:pos="9792"/>
        </w:tabs>
        <w:rPr>
          <w:rFonts w:ascii="Verdana" w:hAnsi="Verdana" w:cs="Tahoma"/>
          <w:sz w:val="20"/>
          <w:szCs w:val="20"/>
        </w:rPr>
      </w:pPr>
    </w:p>
    <w:p w:rsidR="001C47F3" w:rsidRPr="00F42E94" w:rsidRDefault="001C47F3" w:rsidP="00985BD7">
      <w:pPr>
        <w:tabs>
          <w:tab w:val="left" w:pos="9792"/>
        </w:tabs>
        <w:rPr>
          <w:rFonts w:ascii="Verdana" w:hAnsi="Verdana" w:cs="Tahoma"/>
          <w:sz w:val="20"/>
          <w:szCs w:val="20"/>
        </w:rPr>
      </w:pPr>
    </w:p>
    <w:p w:rsidR="001C47F3" w:rsidRPr="00F42E94" w:rsidRDefault="001C47F3" w:rsidP="00985BD7">
      <w:pPr>
        <w:tabs>
          <w:tab w:val="left" w:pos="9792"/>
        </w:tabs>
        <w:rPr>
          <w:rFonts w:ascii="Verdana" w:hAnsi="Verdana" w:cs="Tahoma"/>
          <w:sz w:val="20"/>
          <w:szCs w:val="20"/>
        </w:rPr>
      </w:pPr>
    </w:p>
    <w:p w:rsidR="00235884" w:rsidRPr="00F42E94" w:rsidRDefault="00A36F04" w:rsidP="00985BD7">
      <w:pPr>
        <w:tabs>
          <w:tab w:val="left" w:pos="9792"/>
        </w:tabs>
        <w:rPr>
          <w:rFonts w:ascii="Verdana" w:hAnsi="Verdana" w:cs="Tahoma"/>
          <w:sz w:val="20"/>
          <w:szCs w:val="20"/>
        </w:rPr>
      </w:pPr>
      <w:r w:rsidRPr="00A36F04">
        <w:rPr>
          <w:rFonts w:ascii="Verdana" w:hAnsi="Verdana" w:cs="Tahoma"/>
          <w:noProof/>
          <w:sz w:val="20"/>
          <w:szCs w:val="20"/>
          <w:lang w:eastAsia="ko-KR"/>
        </w:rPr>
        <w:pict>
          <v:shape id="_x0000_s1043" type="#_x0000_t202" style="position:absolute;margin-left:3.6pt;margin-top:4.25pt;width:489.6pt;height:24pt;z-index:251661312" fillcolor="silver" stroked="f">
            <v:textbox style="mso-next-textbox:#_x0000_s1043">
              <w:txbxContent>
                <w:p w:rsidR="00AB5F95" w:rsidRPr="001B1C9E" w:rsidRDefault="00AB5F95" w:rsidP="00235884">
                  <w:pPr>
                    <w:jc w:val="center"/>
                    <w:rPr>
                      <w:rFonts w:ascii="Verdana" w:hAnsi="Verdana" w:cs="Tahoma"/>
                      <w:b/>
                      <w:color w:val="548DD4" w:themeColor="text2" w:themeTint="99"/>
                      <w:sz w:val="20"/>
                      <w:szCs w:val="20"/>
                    </w:rPr>
                  </w:pPr>
                  <w:r w:rsidRPr="00235884">
                    <w:rPr>
                      <w:rFonts w:ascii="Verdana" w:hAnsi="Verdana" w:cs="Tahoma"/>
                      <w:b/>
                      <w:sz w:val="20"/>
                      <w:szCs w:val="20"/>
                    </w:rPr>
                    <w:t>CAREER OBJECTIVE</w:t>
                  </w:r>
                </w:p>
              </w:txbxContent>
            </v:textbox>
          </v:shape>
        </w:pict>
      </w:r>
    </w:p>
    <w:p w:rsidR="00235884" w:rsidRPr="00F42E94" w:rsidRDefault="00235884" w:rsidP="00985BD7">
      <w:pPr>
        <w:tabs>
          <w:tab w:val="left" w:pos="9792"/>
        </w:tabs>
        <w:rPr>
          <w:rFonts w:ascii="Verdana" w:hAnsi="Verdana" w:cs="Tahoma"/>
          <w:sz w:val="20"/>
          <w:szCs w:val="20"/>
        </w:rPr>
      </w:pPr>
    </w:p>
    <w:p w:rsidR="00235884" w:rsidRPr="00F42E94" w:rsidRDefault="00235884" w:rsidP="00985BD7">
      <w:pPr>
        <w:tabs>
          <w:tab w:val="left" w:pos="9792"/>
        </w:tabs>
        <w:jc w:val="both"/>
        <w:rPr>
          <w:rFonts w:ascii="Verdana" w:hAnsi="Verdana" w:cs="Tahoma"/>
          <w:bCs/>
          <w:sz w:val="20"/>
          <w:szCs w:val="20"/>
        </w:rPr>
      </w:pPr>
    </w:p>
    <w:p w:rsidR="00235884" w:rsidRPr="00F42E94" w:rsidRDefault="00235884" w:rsidP="00985BD7">
      <w:pPr>
        <w:tabs>
          <w:tab w:val="left" w:pos="9792"/>
        </w:tabs>
        <w:jc w:val="both"/>
        <w:rPr>
          <w:rFonts w:ascii="Verdana" w:hAnsi="Verdana" w:cs="Tahoma"/>
          <w:bCs/>
          <w:sz w:val="20"/>
          <w:szCs w:val="20"/>
        </w:rPr>
      </w:pPr>
      <w:r w:rsidRPr="00F42E94">
        <w:rPr>
          <w:rFonts w:ascii="Verdana" w:hAnsi="Verdana" w:cs="Tahoma"/>
          <w:bCs/>
          <w:sz w:val="20"/>
          <w:szCs w:val="20"/>
        </w:rPr>
        <w:t>To work in an organization, where innovation and excellence is the way of life, where my full potential will be explored and I will get ample scope for development.</w:t>
      </w:r>
    </w:p>
    <w:p w:rsidR="00CC3465" w:rsidRPr="00F42E94" w:rsidRDefault="00CC3465" w:rsidP="00985BD7">
      <w:pPr>
        <w:tabs>
          <w:tab w:val="left" w:pos="9792"/>
        </w:tabs>
        <w:rPr>
          <w:rFonts w:ascii="Verdana" w:hAnsi="Verdana" w:cs="Tahoma"/>
          <w:sz w:val="20"/>
          <w:szCs w:val="20"/>
        </w:rPr>
      </w:pPr>
    </w:p>
    <w:p w:rsidR="00ED7DFF" w:rsidRPr="00F42E94" w:rsidRDefault="00ED7DFF" w:rsidP="00985BD7">
      <w:pPr>
        <w:tabs>
          <w:tab w:val="left" w:pos="9792"/>
        </w:tabs>
        <w:rPr>
          <w:rFonts w:ascii="Verdana" w:hAnsi="Verdana" w:cs="Tahoma"/>
          <w:sz w:val="20"/>
          <w:szCs w:val="20"/>
        </w:rPr>
      </w:pPr>
    </w:p>
    <w:p w:rsidR="005D7EC1" w:rsidRPr="00F42E94" w:rsidRDefault="005D7EC1" w:rsidP="00662BC8">
      <w:pPr>
        <w:tabs>
          <w:tab w:val="left" w:pos="9792"/>
        </w:tabs>
        <w:rPr>
          <w:rFonts w:ascii="Verdana" w:hAnsi="Verdana" w:cs="Tahoma"/>
          <w:sz w:val="20"/>
          <w:szCs w:val="20"/>
        </w:rPr>
      </w:pPr>
    </w:p>
    <w:p w:rsidR="00F42E94" w:rsidRDefault="00F42E94" w:rsidP="00662BC8">
      <w:pPr>
        <w:tabs>
          <w:tab w:val="left" w:pos="9792"/>
        </w:tabs>
        <w:rPr>
          <w:rFonts w:ascii="Verdana" w:hAnsi="Verdana" w:cs="Tahoma"/>
          <w:sz w:val="20"/>
          <w:szCs w:val="20"/>
        </w:rPr>
      </w:pPr>
    </w:p>
    <w:p w:rsidR="00B17329" w:rsidRPr="00F42E94" w:rsidRDefault="00B17329" w:rsidP="00662BC8">
      <w:pPr>
        <w:tabs>
          <w:tab w:val="left" w:pos="9792"/>
        </w:tabs>
        <w:rPr>
          <w:rFonts w:ascii="Verdana" w:hAnsi="Verdana" w:cs="Tahoma"/>
          <w:sz w:val="20"/>
          <w:szCs w:val="20"/>
        </w:rPr>
      </w:pPr>
    </w:p>
    <w:p w:rsidR="00B66794" w:rsidRPr="00F42E94" w:rsidRDefault="00B66794" w:rsidP="00662BC8">
      <w:pPr>
        <w:tabs>
          <w:tab w:val="left" w:pos="9792"/>
        </w:tabs>
        <w:rPr>
          <w:rFonts w:ascii="Verdana" w:hAnsi="Verdana" w:cs="Tahoma"/>
          <w:sz w:val="20"/>
          <w:szCs w:val="20"/>
        </w:rPr>
      </w:pPr>
    </w:p>
    <w:p w:rsidR="00662BC8" w:rsidRPr="00F42E94" w:rsidRDefault="00A36F04" w:rsidP="00662BC8">
      <w:pPr>
        <w:tabs>
          <w:tab w:val="left" w:pos="9792"/>
        </w:tabs>
        <w:rPr>
          <w:rFonts w:ascii="Verdana" w:hAnsi="Verdana" w:cs="Tahoma"/>
          <w:sz w:val="20"/>
          <w:szCs w:val="20"/>
        </w:rPr>
      </w:pPr>
      <w:r w:rsidRPr="00A36F04">
        <w:rPr>
          <w:rFonts w:ascii="Verdana" w:hAnsi="Verdana" w:cs="Tahoma"/>
          <w:noProof/>
          <w:sz w:val="20"/>
          <w:szCs w:val="20"/>
        </w:rPr>
        <w:lastRenderedPageBreak/>
        <w:pict>
          <v:shape id="_x0000_s1050" type="#_x0000_t202" style="position:absolute;margin-left:0;margin-top:7.75pt;width:489.6pt;height:24pt;z-index:251664384" fillcolor="silver" stroked="f">
            <v:shadow offset="5pt,-10pt" offset2="6pt,-24pt"/>
            <v:textbox style="mso-next-textbox:#_x0000_s1050">
              <w:txbxContent>
                <w:p w:rsidR="00662BC8" w:rsidRPr="00235884" w:rsidRDefault="00662BC8" w:rsidP="00662BC8">
                  <w:pPr>
                    <w:jc w:val="center"/>
                    <w:rPr>
                      <w:rFonts w:ascii="Verdana" w:hAnsi="Verdana" w:cs="Tahoma"/>
                      <w:b/>
                      <w:sz w:val="20"/>
                      <w:szCs w:val="20"/>
                    </w:rPr>
                  </w:pPr>
                  <w:r w:rsidRPr="00235884">
                    <w:rPr>
                      <w:rFonts w:ascii="Verdana" w:hAnsi="Verdana" w:cs="Tahoma"/>
                      <w:b/>
                      <w:sz w:val="20"/>
                      <w:szCs w:val="20"/>
                    </w:rPr>
                    <w:t>ACADEMIC</w:t>
                  </w:r>
                  <w:r w:rsidR="008352E6">
                    <w:rPr>
                      <w:rFonts w:ascii="Verdana" w:hAnsi="Verdana" w:cs="Tahoma"/>
                      <w:b/>
                      <w:sz w:val="20"/>
                      <w:szCs w:val="20"/>
                    </w:rPr>
                    <w:t xml:space="preserve"> EDUCATION</w:t>
                  </w:r>
                </w:p>
              </w:txbxContent>
            </v:textbox>
          </v:shape>
        </w:pict>
      </w:r>
    </w:p>
    <w:p w:rsidR="00662BC8" w:rsidRPr="00F42E94" w:rsidRDefault="00662BC8" w:rsidP="00662BC8">
      <w:pPr>
        <w:tabs>
          <w:tab w:val="left" w:pos="300"/>
          <w:tab w:val="left" w:pos="9792"/>
        </w:tabs>
        <w:rPr>
          <w:rFonts w:ascii="Verdana" w:hAnsi="Verdana" w:cs="Tahoma"/>
          <w:sz w:val="20"/>
          <w:szCs w:val="20"/>
        </w:rPr>
      </w:pPr>
      <w:r w:rsidRPr="00F42E94">
        <w:rPr>
          <w:rFonts w:ascii="Verdana" w:hAnsi="Verdana" w:cs="Tahoma"/>
          <w:sz w:val="20"/>
          <w:szCs w:val="20"/>
        </w:rPr>
        <w:tab/>
      </w:r>
    </w:p>
    <w:p w:rsidR="00662BC8" w:rsidRDefault="00662BC8" w:rsidP="00662BC8">
      <w:pPr>
        <w:tabs>
          <w:tab w:val="left" w:pos="300"/>
          <w:tab w:val="left" w:pos="9792"/>
        </w:tabs>
        <w:rPr>
          <w:rFonts w:ascii="Verdana" w:hAnsi="Verdana" w:cs="Tahoma"/>
          <w:sz w:val="20"/>
          <w:szCs w:val="20"/>
        </w:rPr>
      </w:pPr>
    </w:p>
    <w:p w:rsidR="00F42E94" w:rsidRPr="00F42E94" w:rsidRDefault="00F42E94" w:rsidP="00662BC8">
      <w:pPr>
        <w:tabs>
          <w:tab w:val="left" w:pos="300"/>
          <w:tab w:val="left" w:pos="9792"/>
        </w:tabs>
        <w:rPr>
          <w:rFonts w:ascii="Verdana" w:hAnsi="Verdana" w:cs="Tahoma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30"/>
        <w:gridCol w:w="2790"/>
        <w:gridCol w:w="1980"/>
        <w:gridCol w:w="2610"/>
      </w:tblGrid>
      <w:tr w:rsidR="00662BC8" w:rsidRPr="00F42E94" w:rsidTr="00415C4E">
        <w:tc>
          <w:tcPr>
            <w:tcW w:w="9810" w:type="dxa"/>
            <w:gridSpan w:val="4"/>
            <w:shd w:val="clear" w:color="auto" w:fill="99CCFF"/>
          </w:tcPr>
          <w:p w:rsidR="00662BC8" w:rsidRPr="00F42E94" w:rsidRDefault="00662BC8" w:rsidP="00415C4E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School Education</w:t>
            </w:r>
          </w:p>
        </w:tc>
      </w:tr>
      <w:tr w:rsidR="00662BC8" w:rsidRPr="00F42E94" w:rsidTr="00415C4E">
        <w:trPr>
          <w:trHeight w:val="638"/>
        </w:trPr>
        <w:tc>
          <w:tcPr>
            <w:tcW w:w="2430" w:type="dxa"/>
          </w:tcPr>
          <w:p w:rsidR="00662BC8" w:rsidRPr="00F42E94" w:rsidRDefault="00662BC8" w:rsidP="00415C4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Qualification</w:t>
            </w:r>
          </w:p>
        </w:tc>
        <w:tc>
          <w:tcPr>
            <w:tcW w:w="2790" w:type="dxa"/>
          </w:tcPr>
          <w:p w:rsidR="00662BC8" w:rsidRPr="00F42E94" w:rsidRDefault="00662BC8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Year Obtained</w:t>
            </w:r>
          </w:p>
        </w:tc>
        <w:tc>
          <w:tcPr>
            <w:tcW w:w="1980" w:type="dxa"/>
          </w:tcPr>
          <w:p w:rsidR="00662BC8" w:rsidRPr="00F42E94" w:rsidRDefault="00662BC8" w:rsidP="00415C4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School</w:t>
            </w:r>
          </w:p>
        </w:tc>
        <w:tc>
          <w:tcPr>
            <w:tcW w:w="2610" w:type="dxa"/>
          </w:tcPr>
          <w:p w:rsidR="00662BC8" w:rsidRPr="00F42E94" w:rsidRDefault="00662BC8" w:rsidP="00415C4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Scheme</w:t>
            </w:r>
          </w:p>
        </w:tc>
      </w:tr>
      <w:tr w:rsidR="00662BC8" w:rsidRPr="00F42E94" w:rsidTr="00415C4E">
        <w:trPr>
          <w:trHeight w:val="503"/>
        </w:trPr>
        <w:tc>
          <w:tcPr>
            <w:tcW w:w="2430" w:type="dxa"/>
          </w:tcPr>
          <w:p w:rsidR="00662BC8" w:rsidRPr="00F42E94" w:rsidRDefault="00662BC8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G.C.E.(A/L)</w:t>
            </w:r>
          </w:p>
        </w:tc>
        <w:tc>
          <w:tcPr>
            <w:tcW w:w="2790" w:type="dxa"/>
            <w:shd w:val="clear" w:color="auto" w:fill="auto"/>
          </w:tcPr>
          <w:p w:rsidR="00662BC8" w:rsidRPr="00F42E94" w:rsidRDefault="00662BC8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1980-1983</w:t>
            </w:r>
          </w:p>
        </w:tc>
        <w:tc>
          <w:tcPr>
            <w:tcW w:w="1980" w:type="dxa"/>
            <w:shd w:val="clear" w:color="auto" w:fill="auto"/>
          </w:tcPr>
          <w:p w:rsidR="00662BC8" w:rsidRPr="00F42E94" w:rsidRDefault="00662BC8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Holy Cross College Kalutara</w:t>
            </w:r>
          </w:p>
          <w:p w:rsidR="00662BC8" w:rsidRPr="00F42E94" w:rsidRDefault="00662BC8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Sri Lanka.</w:t>
            </w:r>
          </w:p>
        </w:tc>
        <w:tc>
          <w:tcPr>
            <w:tcW w:w="2610" w:type="dxa"/>
            <w:shd w:val="clear" w:color="auto" w:fill="auto"/>
          </w:tcPr>
          <w:p w:rsidR="00662BC8" w:rsidRPr="00F42E94" w:rsidRDefault="00662BC8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Physical</w:t>
            </w:r>
          </w:p>
          <w:p w:rsidR="00662BC8" w:rsidRPr="00F42E94" w:rsidRDefault="00662BC8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Science</w:t>
            </w:r>
          </w:p>
        </w:tc>
      </w:tr>
      <w:tr w:rsidR="00662BC8" w:rsidRPr="00F42E94" w:rsidTr="005D7EC1">
        <w:trPr>
          <w:trHeight w:val="323"/>
        </w:trPr>
        <w:tc>
          <w:tcPr>
            <w:tcW w:w="2430" w:type="dxa"/>
          </w:tcPr>
          <w:p w:rsidR="00662BC8" w:rsidRPr="00F42E94" w:rsidRDefault="00662BC8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G.C.E.(O/L)</w:t>
            </w:r>
          </w:p>
        </w:tc>
        <w:tc>
          <w:tcPr>
            <w:tcW w:w="2790" w:type="dxa"/>
            <w:shd w:val="clear" w:color="auto" w:fill="auto"/>
          </w:tcPr>
          <w:p w:rsidR="00662BC8" w:rsidRPr="00F42E94" w:rsidRDefault="00662BC8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1979-1980</w:t>
            </w:r>
          </w:p>
        </w:tc>
        <w:tc>
          <w:tcPr>
            <w:tcW w:w="1980" w:type="dxa"/>
            <w:shd w:val="clear" w:color="auto" w:fill="auto"/>
          </w:tcPr>
          <w:p w:rsidR="00662BC8" w:rsidRPr="00F42E94" w:rsidRDefault="00662BC8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-same-</w:t>
            </w:r>
          </w:p>
        </w:tc>
        <w:tc>
          <w:tcPr>
            <w:tcW w:w="2610" w:type="dxa"/>
            <w:shd w:val="clear" w:color="auto" w:fill="auto"/>
          </w:tcPr>
          <w:p w:rsidR="00662BC8" w:rsidRPr="00F42E94" w:rsidRDefault="00662BC8" w:rsidP="005D7EC1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O/L syllabus</w:t>
            </w:r>
          </w:p>
        </w:tc>
      </w:tr>
    </w:tbl>
    <w:p w:rsidR="00662BC8" w:rsidRPr="00F42E94" w:rsidRDefault="00662BC8" w:rsidP="00662BC8">
      <w:pPr>
        <w:tabs>
          <w:tab w:val="left" w:pos="3330"/>
          <w:tab w:val="left" w:pos="9792"/>
        </w:tabs>
        <w:ind w:left="720"/>
        <w:rPr>
          <w:rFonts w:ascii="Verdana" w:hAnsi="Verdana" w:cs="Tahoma"/>
          <w:sz w:val="20"/>
          <w:szCs w:val="20"/>
          <w:lang w:val="en-US"/>
        </w:rPr>
      </w:pPr>
    </w:p>
    <w:p w:rsidR="00235884" w:rsidRPr="00F42E94" w:rsidRDefault="00A36F04" w:rsidP="001C47F3">
      <w:pPr>
        <w:tabs>
          <w:tab w:val="left" w:pos="9792"/>
        </w:tabs>
        <w:rPr>
          <w:rFonts w:ascii="Verdana" w:hAnsi="Verdana" w:cs="Tahoma"/>
          <w:sz w:val="20"/>
          <w:szCs w:val="20"/>
        </w:rPr>
      </w:pPr>
      <w:r w:rsidRPr="00A36F04">
        <w:rPr>
          <w:rFonts w:ascii="Verdana" w:hAnsi="Verdana" w:cs="Tahoma"/>
          <w:noProof/>
          <w:sz w:val="20"/>
          <w:szCs w:val="20"/>
        </w:rPr>
        <w:pict>
          <v:shape id="_x0000_s1038" type="#_x0000_t202" style="position:absolute;margin-left:0;margin-top:12.9pt;width:489.6pt;height:24pt;z-index:251656192" fillcolor="silver" stroked="f">
            <v:textbox style="mso-next-textbox:#_x0000_s1038">
              <w:txbxContent>
                <w:p w:rsidR="00AB5F95" w:rsidRPr="00235884" w:rsidRDefault="00AB5F95" w:rsidP="00235884">
                  <w:pPr>
                    <w:jc w:val="center"/>
                    <w:rPr>
                      <w:rFonts w:ascii="Verdana" w:hAnsi="Verdana" w:cs="Tahoma"/>
                      <w:b/>
                      <w:sz w:val="20"/>
                      <w:szCs w:val="20"/>
                    </w:rPr>
                  </w:pPr>
                  <w:r w:rsidRPr="00235884">
                    <w:rPr>
                      <w:rFonts w:ascii="Verdana" w:hAnsi="Verdana" w:cs="Tahoma"/>
                      <w:b/>
                      <w:sz w:val="20"/>
                      <w:szCs w:val="20"/>
                    </w:rPr>
                    <w:t>PROFESSIONAL</w:t>
                  </w:r>
                  <w:r w:rsidR="008352E6">
                    <w:rPr>
                      <w:rFonts w:ascii="Verdana" w:hAnsi="Verdana" w:cs="Tahoma"/>
                      <w:b/>
                      <w:sz w:val="20"/>
                      <w:szCs w:val="20"/>
                    </w:rPr>
                    <w:t xml:space="preserve"> QUALIFICATION</w:t>
                  </w:r>
                </w:p>
              </w:txbxContent>
            </v:textbox>
          </v:shape>
        </w:pict>
      </w:r>
    </w:p>
    <w:p w:rsidR="001C47F3" w:rsidRPr="00F42E94" w:rsidRDefault="001C47F3" w:rsidP="001C47F3">
      <w:pPr>
        <w:tabs>
          <w:tab w:val="left" w:pos="9792"/>
        </w:tabs>
        <w:rPr>
          <w:rFonts w:ascii="Verdana" w:hAnsi="Verdana" w:cs="Tahoma"/>
          <w:sz w:val="20"/>
          <w:szCs w:val="20"/>
        </w:rPr>
      </w:pPr>
    </w:p>
    <w:p w:rsidR="00D2069B" w:rsidRPr="00F42E94" w:rsidRDefault="00D2069B" w:rsidP="001C47F3">
      <w:pPr>
        <w:tabs>
          <w:tab w:val="left" w:pos="9792"/>
        </w:tabs>
        <w:rPr>
          <w:rFonts w:ascii="Verdana" w:hAnsi="Verdana" w:cs="Tahoma"/>
          <w:sz w:val="20"/>
          <w:szCs w:val="20"/>
        </w:rPr>
      </w:pPr>
    </w:p>
    <w:p w:rsidR="00D2069B" w:rsidRDefault="00D2069B" w:rsidP="001C47F3">
      <w:pPr>
        <w:tabs>
          <w:tab w:val="left" w:pos="9792"/>
        </w:tabs>
        <w:rPr>
          <w:rFonts w:ascii="Verdana" w:hAnsi="Verdana" w:cs="Tahoma"/>
          <w:sz w:val="20"/>
          <w:szCs w:val="20"/>
        </w:rPr>
      </w:pPr>
    </w:p>
    <w:p w:rsidR="00F42E94" w:rsidRPr="00F42E94" w:rsidRDefault="00F42E94" w:rsidP="001C47F3">
      <w:pPr>
        <w:tabs>
          <w:tab w:val="left" w:pos="9792"/>
        </w:tabs>
        <w:rPr>
          <w:rFonts w:ascii="Verdana" w:hAnsi="Verdana" w:cs="Tahoma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44"/>
        <w:gridCol w:w="2952"/>
        <w:gridCol w:w="4014"/>
      </w:tblGrid>
      <w:tr w:rsidR="00D2069B" w:rsidRPr="00F42E94" w:rsidTr="00D2069B">
        <w:tc>
          <w:tcPr>
            <w:tcW w:w="9810" w:type="dxa"/>
            <w:gridSpan w:val="3"/>
            <w:shd w:val="clear" w:color="auto" w:fill="99CCFF"/>
          </w:tcPr>
          <w:p w:rsidR="00D2069B" w:rsidRPr="00F42E94" w:rsidRDefault="00D2069B" w:rsidP="00415C4E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Professional Qualification/Membership</w:t>
            </w:r>
          </w:p>
        </w:tc>
      </w:tr>
      <w:tr w:rsidR="00D2069B" w:rsidRPr="00F42E94" w:rsidTr="00D2069B">
        <w:tc>
          <w:tcPr>
            <w:tcW w:w="2844" w:type="dxa"/>
          </w:tcPr>
          <w:p w:rsidR="00D2069B" w:rsidRPr="00F42E94" w:rsidRDefault="00D2069B" w:rsidP="00415C4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Institute</w:t>
            </w:r>
          </w:p>
        </w:tc>
        <w:tc>
          <w:tcPr>
            <w:tcW w:w="2952" w:type="dxa"/>
          </w:tcPr>
          <w:p w:rsidR="00D2069B" w:rsidRPr="00F42E94" w:rsidRDefault="00D2069B" w:rsidP="00415C4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4014" w:type="dxa"/>
          </w:tcPr>
          <w:p w:rsidR="00D2069B" w:rsidRPr="00F42E94" w:rsidRDefault="00D2069B" w:rsidP="00415C4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Year</w:t>
            </w:r>
          </w:p>
        </w:tc>
      </w:tr>
      <w:tr w:rsidR="00D2069B" w:rsidRPr="00F42E94" w:rsidTr="00D2069B">
        <w:tc>
          <w:tcPr>
            <w:tcW w:w="2844" w:type="dxa"/>
          </w:tcPr>
          <w:p w:rsidR="00D2069B" w:rsidRPr="00F42E94" w:rsidRDefault="00D2069B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Clothing &amp; Footwear</w:t>
            </w:r>
          </w:p>
          <w:p w:rsidR="00D2069B" w:rsidRPr="00F42E94" w:rsidRDefault="00D2069B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Institute London</w:t>
            </w:r>
          </w:p>
        </w:tc>
        <w:tc>
          <w:tcPr>
            <w:tcW w:w="2952" w:type="dxa"/>
          </w:tcPr>
          <w:p w:rsidR="00D2069B" w:rsidRPr="00F42E94" w:rsidRDefault="00D2069B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Technician Certificate</w:t>
            </w:r>
          </w:p>
          <w:p w:rsidR="00D2069B" w:rsidRPr="00F42E94" w:rsidRDefault="00D2069B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(Tech CFI)</w:t>
            </w:r>
          </w:p>
        </w:tc>
        <w:tc>
          <w:tcPr>
            <w:tcW w:w="4014" w:type="dxa"/>
          </w:tcPr>
          <w:p w:rsidR="00D2069B" w:rsidRPr="00F42E94" w:rsidRDefault="00D2069B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1989</w:t>
            </w:r>
          </w:p>
        </w:tc>
      </w:tr>
    </w:tbl>
    <w:p w:rsidR="00D2069B" w:rsidRPr="00F42E94" w:rsidRDefault="005D7EC1" w:rsidP="005D7EC1">
      <w:pPr>
        <w:rPr>
          <w:rFonts w:ascii="Verdana" w:hAnsi="Verdana"/>
          <w:sz w:val="20"/>
          <w:szCs w:val="20"/>
        </w:rPr>
      </w:pPr>
      <w:r w:rsidRPr="00F42E94">
        <w:rPr>
          <w:rFonts w:ascii="Verdana" w:hAnsi="Verdana"/>
          <w:sz w:val="20"/>
          <w:szCs w:val="20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0"/>
        <w:gridCol w:w="1499"/>
        <w:gridCol w:w="1606"/>
        <w:gridCol w:w="1980"/>
        <w:gridCol w:w="2745"/>
      </w:tblGrid>
      <w:tr w:rsidR="00D2069B" w:rsidRPr="00F42E94" w:rsidTr="00D2069B">
        <w:tc>
          <w:tcPr>
            <w:tcW w:w="9810" w:type="dxa"/>
            <w:gridSpan w:val="5"/>
            <w:shd w:val="clear" w:color="auto" w:fill="99CCFF"/>
          </w:tcPr>
          <w:p w:rsidR="00D2069B" w:rsidRPr="00F42E94" w:rsidRDefault="00D2069B" w:rsidP="00415C4E">
            <w:pPr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Professional Qualification/Higher Education</w:t>
            </w:r>
          </w:p>
        </w:tc>
      </w:tr>
      <w:tr w:rsidR="00D2069B" w:rsidRPr="00F42E94" w:rsidTr="00D2069B">
        <w:tc>
          <w:tcPr>
            <w:tcW w:w="1980" w:type="dxa"/>
          </w:tcPr>
          <w:p w:rsidR="00D2069B" w:rsidRPr="00F42E94" w:rsidRDefault="00D2069B" w:rsidP="00415C4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Institute</w:t>
            </w:r>
          </w:p>
        </w:tc>
        <w:tc>
          <w:tcPr>
            <w:tcW w:w="1499" w:type="dxa"/>
          </w:tcPr>
          <w:p w:rsidR="00D2069B" w:rsidRPr="00F42E94" w:rsidRDefault="00D2069B" w:rsidP="00415C4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1606" w:type="dxa"/>
          </w:tcPr>
          <w:p w:rsidR="00D2069B" w:rsidRPr="00F42E94" w:rsidRDefault="00D2069B" w:rsidP="00415C4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Medium</w:t>
            </w:r>
          </w:p>
        </w:tc>
        <w:tc>
          <w:tcPr>
            <w:tcW w:w="1980" w:type="dxa"/>
          </w:tcPr>
          <w:p w:rsidR="00D2069B" w:rsidRPr="00F42E94" w:rsidRDefault="00D2069B" w:rsidP="00415C4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 xml:space="preserve">  Year Obtained</w:t>
            </w:r>
          </w:p>
        </w:tc>
        <w:tc>
          <w:tcPr>
            <w:tcW w:w="2745" w:type="dxa"/>
          </w:tcPr>
          <w:p w:rsidR="00D2069B" w:rsidRPr="00F42E94" w:rsidRDefault="00D2069B" w:rsidP="00415C4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Result</w:t>
            </w:r>
          </w:p>
        </w:tc>
      </w:tr>
      <w:tr w:rsidR="00D2069B" w:rsidRPr="00F42E94" w:rsidTr="00D2069B">
        <w:tc>
          <w:tcPr>
            <w:tcW w:w="1980" w:type="dxa"/>
          </w:tcPr>
          <w:p w:rsidR="00D2069B" w:rsidRPr="00F42E94" w:rsidRDefault="00D2069B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Clothing Industry</w:t>
            </w:r>
          </w:p>
          <w:p w:rsidR="00D2069B" w:rsidRPr="00F42E94" w:rsidRDefault="00D2069B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Training Institute</w:t>
            </w:r>
          </w:p>
          <w:p w:rsidR="00D2069B" w:rsidRPr="00F42E94" w:rsidRDefault="00D2069B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Ratmalana</w:t>
            </w:r>
          </w:p>
          <w:p w:rsidR="00D2069B" w:rsidRPr="00F42E94" w:rsidRDefault="00D2069B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Sri Lanka</w:t>
            </w:r>
          </w:p>
        </w:tc>
        <w:tc>
          <w:tcPr>
            <w:tcW w:w="1499" w:type="dxa"/>
          </w:tcPr>
          <w:p w:rsidR="00D2069B" w:rsidRPr="00F42E94" w:rsidRDefault="00D2069B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Certificate in Clothing Manufacture</w:t>
            </w:r>
          </w:p>
          <w:p w:rsidR="00D2069B" w:rsidRPr="00F42E94" w:rsidRDefault="00D2069B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(CCM)</w:t>
            </w:r>
          </w:p>
        </w:tc>
        <w:tc>
          <w:tcPr>
            <w:tcW w:w="1606" w:type="dxa"/>
          </w:tcPr>
          <w:p w:rsidR="00D2069B" w:rsidRPr="00F42E94" w:rsidRDefault="00D2069B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English</w:t>
            </w:r>
          </w:p>
        </w:tc>
        <w:tc>
          <w:tcPr>
            <w:tcW w:w="1980" w:type="dxa"/>
          </w:tcPr>
          <w:p w:rsidR="00D2069B" w:rsidRPr="00F42E94" w:rsidRDefault="00D2069B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1988</w:t>
            </w:r>
          </w:p>
        </w:tc>
        <w:tc>
          <w:tcPr>
            <w:tcW w:w="2745" w:type="dxa"/>
          </w:tcPr>
          <w:p w:rsidR="00D2069B" w:rsidRPr="00F42E94" w:rsidRDefault="00D2069B" w:rsidP="002516C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SuccessfullyCompleted</w:t>
            </w:r>
          </w:p>
          <w:p w:rsidR="00D2069B" w:rsidRPr="00F42E94" w:rsidRDefault="00D2069B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&amp;</w:t>
            </w:r>
          </w:p>
          <w:p w:rsidR="00D2069B" w:rsidRPr="00F42E94" w:rsidRDefault="00D2069B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the Certificate awarded</w:t>
            </w:r>
          </w:p>
        </w:tc>
      </w:tr>
      <w:tr w:rsidR="00D2069B" w:rsidRPr="00F42E94" w:rsidTr="00D2069B">
        <w:tc>
          <w:tcPr>
            <w:tcW w:w="1980" w:type="dxa"/>
            <w:shd w:val="clear" w:color="auto" w:fill="99CCFF"/>
          </w:tcPr>
          <w:p w:rsidR="00D2069B" w:rsidRPr="00F42E94" w:rsidRDefault="00D2069B" w:rsidP="00415C4E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:rsidR="00D2069B" w:rsidRPr="00F42E94" w:rsidRDefault="00D2069B" w:rsidP="00415C4E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Subjects Covered</w:t>
            </w:r>
          </w:p>
        </w:tc>
        <w:tc>
          <w:tcPr>
            <w:tcW w:w="7830" w:type="dxa"/>
            <w:gridSpan w:val="4"/>
          </w:tcPr>
          <w:p w:rsidR="00D2069B" w:rsidRPr="00F42E94" w:rsidRDefault="00D2069B" w:rsidP="00415C4E">
            <w:pPr>
              <w:rPr>
                <w:rFonts w:ascii="Verdana" w:hAnsi="Verdana"/>
                <w:sz w:val="20"/>
                <w:szCs w:val="20"/>
              </w:rPr>
            </w:pPr>
          </w:p>
          <w:p w:rsidR="00D2069B" w:rsidRPr="00F42E94" w:rsidRDefault="00D2069B" w:rsidP="00415C4E">
            <w:pPr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 xml:space="preserve">Garments technology ( Theory &amp; In plant training )inclusive of </w:t>
            </w:r>
          </w:p>
          <w:p w:rsidR="00D2069B" w:rsidRPr="00F42E94" w:rsidRDefault="00D2069B" w:rsidP="00415C4E">
            <w:pPr>
              <w:numPr>
                <w:ilvl w:val="0"/>
                <w:numId w:val="44"/>
              </w:numPr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Production management</w:t>
            </w:r>
          </w:p>
          <w:p w:rsidR="00D2069B" w:rsidRPr="00F42E94" w:rsidRDefault="00D2069B" w:rsidP="00415C4E">
            <w:pPr>
              <w:numPr>
                <w:ilvl w:val="0"/>
                <w:numId w:val="44"/>
              </w:numPr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Pattern Making, Grading &amp; Style development</w:t>
            </w:r>
          </w:p>
          <w:p w:rsidR="00D2069B" w:rsidRPr="00F42E94" w:rsidRDefault="00D2069B" w:rsidP="00415C4E">
            <w:pPr>
              <w:numPr>
                <w:ilvl w:val="0"/>
                <w:numId w:val="44"/>
              </w:numPr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Work Study ( Time study &amp; Method study)</w:t>
            </w:r>
          </w:p>
          <w:p w:rsidR="00D2069B" w:rsidRPr="00F42E94" w:rsidRDefault="00D2069B" w:rsidP="00415C4E">
            <w:pPr>
              <w:numPr>
                <w:ilvl w:val="0"/>
                <w:numId w:val="44"/>
              </w:numPr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Sewing Practice</w:t>
            </w:r>
          </w:p>
          <w:p w:rsidR="00D2069B" w:rsidRPr="00F42E94" w:rsidRDefault="00D2069B" w:rsidP="00415C4E">
            <w:pPr>
              <w:numPr>
                <w:ilvl w:val="0"/>
                <w:numId w:val="44"/>
              </w:numPr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Quality Control</w:t>
            </w:r>
          </w:p>
          <w:p w:rsidR="00D2069B" w:rsidRPr="00F42E94" w:rsidRDefault="00D2069B" w:rsidP="00415C4E">
            <w:pPr>
              <w:ind w:left="360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5D7EC1" w:rsidRDefault="005D7EC1" w:rsidP="00216022">
      <w:pPr>
        <w:tabs>
          <w:tab w:val="left" w:pos="9792"/>
        </w:tabs>
        <w:jc w:val="both"/>
        <w:rPr>
          <w:rFonts w:ascii="Verdana" w:hAnsi="Verdana" w:cs="Tahoma"/>
          <w:sz w:val="20"/>
          <w:szCs w:val="20"/>
        </w:rPr>
      </w:pPr>
    </w:p>
    <w:p w:rsidR="00F42E94" w:rsidRPr="00F42E94" w:rsidRDefault="00F42E94" w:rsidP="00216022">
      <w:pPr>
        <w:tabs>
          <w:tab w:val="left" w:pos="9792"/>
        </w:tabs>
        <w:jc w:val="both"/>
        <w:rPr>
          <w:rFonts w:ascii="Verdana" w:hAnsi="Verdana" w:cs="Tahoma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10"/>
        <w:gridCol w:w="2700"/>
        <w:gridCol w:w="1890"/>
        <w:gridCol w:w="2610"/>
      </w:tblGrid>
      <w:tr w:rsidR="00216022" w:rsidRPr="00F42E94" w:rsidTr="00216022">
        <w:tc>
          <w:tcPr>
            <w:tcW w:w="9810" w:type="dxa"/>
            <w:gridSpan w:val="4"/>
            <w:shd w:val="clear" w:color="auto" w:fill="99CCFF"/>
          </w:tcPr>
          <w:p w:rsidR="00216022" w:rsidRPr="00F42E94" w:rsidRDefault="005D7EC1" w:rsidP="00415C4E">
            <w:pPr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 xml:space="preserve">Professional </w:t>
            </w:r>
            <w:r w:rsidR="00216022" w:rsidRPr="00F42E94">
              <w:rPr>
                <w:rFonts w:ascii="Verdana" w:hAnsi="Verdana"/>
                <w:b/>
                <w:bCs/>
                <w:sz w:val="20"/>
                <w:szCs w:val="20"/>
              </w:rPr>
              <w:t>Qualification/Training</w:t>
            </w:r>
          </w:p>
        </w:tc>
      </w:tr>
      <w:tr w:rsidR="00216022" w:rsidRPr="00F42E94" w:rsidTr="005D7EC1">
        <w:tc>
          <w:tcPr>
            <w:tcW w:w="2610" w:type="dxa"/>
          </w:tcPr>
          <w:p w:rsidR="00216022" w:rsidRPr="00F42E94" w:rsidRDefault="00216022" w:rsidP="00415C4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Organization</w:t>
            </w:r>
          </w:p>
        </w:tc>
        <w:tc>
          <w:tcPr>
            <w:tcW w:w="2700" w:type="dxa"/>
          </w:tcPr>
          <w:p w:rsidR="00216022" w:rsidRPr="00F42E94" w:rsidRDefault="00216022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1890" w:type="dxa"/>
          </w:tcPr>
          <w:p w:rsidR="00216022" w:rsidRPr="00F42E94" w:rsidRDefault="00216022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Year Obtained</w:t>
            </w:r>
          </w:p>
        </w:tc>
        <w:tc>
          <w:tcPr>
            <w:tcW w:w="2610" w:type="dxa"/>
          </w:tcPr>
          <w:p w:rsidR="00216022" w:rsidRPr="00F42E94" w:rsidRDefault="00216022" w:rsidP="00415C4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Result</w:t>
            </w:r>
          </w:p>
        </w:tc>
      </w:tr>
      <w:tr w:rsidR="00216022" w:rsidRPr="00F42E94" w:rsidTr="005D7EC1">
        <w:tc>
          <w:tcPr>
            <w:tcW w:w="2610" w:type="dxa"/>
          </w:tcPr>
          <w:p w:rsidR="00216022" w:rsidRPr="00F42E94" w:rsidRDefault="00216022" w:rsidP="001C47F3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Abercrombie &amp; Fitch</w:t>
            </w:r>
          </w:p>
          <w:p w:rsidR="00216022" w:rsidRPr="00F42E94" w:rsidRDefault="00216022" w:rsidP="005D7EC1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Columbus</w:t>
            </w:r>
            <w:r w:rsidR="005D7EC1" w:rsidRPr="00F42E94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A623B3" w:rsidRPr="00F42E94">
              <w:rPr>
                <w:rFonts w:ascii="Verdana" w:hAnsi="Verdana"/>
                <w:sz w:val="20"/>
                <w:szCs w:val="20"/>
              </w:rPr>
              <w:t>Ohio</w:t>
            </w:r>
          </w:p>
          <w:p w:rsidR="00216022" w:rsidRPr="00F42E94" w:rsidRDefault="00A623B3" w:rsidP="001C47F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United States</w:t>
            </w:r>
          </w:p>
        </w:tc>
        <w:tc>
          <w:tcPr>
            <w:tcW w:w="2700" w:type="dxa"/>
          </w:tcPr>
          <w:p w:rsidR="00216022" w:rsidRPr="00F42E94" w:rsidRDefault="00216022" w:rsidP="001C47F3">
            <w:pPr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Attended for upcoming on boarding &amp; process review meetings in US.</w:t>
            </w:r>
          </w:p>
        </w:tc>
        <w:tc>
          <w:tcPr>
            <w:tcW w:w="1890" w:type="dxa"/>
          </w:tcPr>
          <w:p w:rsidR="00216022" w:rsidRPr="00F42E94" w:rsidRDefault="00216022" w:rsidP="001C47F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August 2008</w:t>
            </w:r>
          </w:p>
        </w:tc>
        <w:tc>
          <w:tcPr>
            <w:tcW w:w="2610" w:type="dxa"/>
          </w:tcPr>
          <w:p w:rsidR="00216022" w:rsidRPr="00F42E94" w:rsidRDefault="00216022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16022" w:rsidRPr="00F42E94" w:rsidTr="005D7EC1">
        <w:trPr>
          <w:trHeight w:val="460"/>
        </w:trPr>
        <w:tc>
          <w:tcPr>
            <w:tcW w:w="2610" w:type="dxa"/>
          </w:tcPr>
          <w:p w:rsidR="00216022" w:rsidRPr="00F42E94" w:rsidRDefault="005D7EC1" w:rsidP="005D7EC1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 xml:space="preserve">Velocity </w:t>
            </w:r>
            <w:r w:rsidR="00216022" w:rsidRPr="00F42E94">
              <w:rPr>
                <w:rFonts w:ascii="Verdana" w:hAnsi="Verdana"/>
                <w:b/>
                <w:bCs/>
                <w:sz w:val="20"/>
                <w:szCs w:val="20"/>
              </w:rPr>
              <w:t>Apparels</w:t>
            </w: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 xml:space="preserve"> Co    </w:t>
            </w:r>
          </w:p>
          <w:p w:rsidR="00216022" w:rsidRPr="00F42E94" w:rsidRDefault="00216022" w:rsidP="001C47F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Public Free Zone</w:t>
            </w:r>
          </w:p>
          <w:p w:rsidR="00216022" w:rsidRPr="00F42E94" w:rsidRDefault="00216022" w:rsidP="001C47F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Ismailia</w:t>
            </w:r>
          </w:p>
          <w:p w:rsidR="00216022" w:rsidRPr="00F42E94" w:rsidRDefault="00216022" w:rsidP="001C47F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Egypt</w:t>
            </w:r>
            <w:r w:rsidR="00A623B3" w:rsidRPr="00F42E94">
              <w:rPr>
                <w:rFonts w:ascii="Verdana" w:hAnsi="Verdana"/>
                <w:sz w:val="20"/>
                <w:szCs w:val="20"/>
              </w:rPr>
              <w:t>.</w:t>
            </w:r>
          </w:p>
          <w:p w:rsidR="00216022" w:rsidRPr="00F42E94" w:rsidRDefault="00216022" w:rsidP="001C47F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(sister concern company)</w:t>
            </w:r>
          </w:p>
        </w:tc>
        <w:tc>
          <w:tcPr>
            <w:tcW w:w="2700" w:type="dxa"/>
            <w:shd w:val="clear" w:color="auto" w:fill="auto"/>
          </w:tcPr>
          <w:p w:rsidR="00216022" w:rsidRPr="00F42E94" w:rsidRDefault="00216022" w:rsidP="001C47F3">
            <w:pPr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 xml:space="preserve">Visited the company as </w:t>
            </w:r>
          </w:p>
          <w:p w:rsidR="00216022" w:rsidRPr="00F42E94" w:rsidRDefault="001C47F3" w:rsidP="001C47F3">
            <w:pPr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 xml:space="preserve">a </w:t>
            </w:r>
            <w:r w:rsidR="00216022" w:rsidRPr="00F42E94">
              <w:rPr>
                <w:rFonts w:ascii="Verdana" w:hAnsi="Verdana"/>
                <w:sz w:val="20"/>
                <w:szCs w:val="20"/>
              </w:rPr>
              <w:t>Technical consultant</w:t>
            </w:r>
          </w:p>
        </w:tc>
        <w:tc>
          <w:tcPr>
            <w:tcW w:w="1890" w:type="dxa"/>
            <w:shd w:val="clear" w:color="auto" w:fill="auto"/>
          </w:tcPr>
          <w:p w:rsidR="00216022" w:rsidRPr="00F42E94" w:rsidRDefault="00216022" w:rsidP="001C47F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2008</w:t>
            </w:r>
          </w:p>
          <w:p w:rsidR="00216022" w:rsidRPr="00F42E94" w:rsidRDefault="00216022" w:rsidP="001C47F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(3 months)</w:t>
            </w:r>
          </w:p>
        </w:tc>
        <w:tc>
          <w:tcPr>
            <w:tcW w:w="2610" w:type="dxa"/>
            <w:shd w:val="clear" w:color="auto" w:fill="auto"/>
          </w:tcPr>
          <w:p w:rsidR="00216022" w:rsidRPr="00F42E94" w:rsidRDefault="00216022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16022" w:rsidRPr="00F42E94" w:rsidTr="005D7EC1">
        <w:trPr>
          <w:trHeight w:val="460"/>
        </w:trPr>
        <w:tc>
          <w:tcPr>
            <w:tcW w:w="2610" w:type="dxa"/>
          </w:tcPr>
          <w:p w:rsidR="00216022" w:rsidRPr="00F42E94" w:rsidRDefault="00216022" w:rsidP="001C47F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Al-Borj Machinery</w:t>
            </w:r>
          </w:p>
          <w:p w:rsidR="00216022" w:rsidRPr="00F42E94" w:rsidRDefault="00216022" w:rsidP="001C47F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Tr. Co. Ltd-UAE</w:t>
            </w:r>
          </w:p>
        </w:tc>
        <w:tc>
          <w:tcPr>
            <w:tcW w:w="2700" w:type="dxa"/>
            <w:shd w:val="clear" w:color="auto" w:fill="auto"/>
          </w:tcPr>
          <w:p w:rsidR="00216022" w:rsidRPr="00F42E94" w:rsidRDefault="00216022" w:rsidP="001C47F3">
            <w:pPr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Version 8 Accumark</w:t>
            </w:r>
          </w:p>
          <w:p w:rsidR="00216022" w:rsidRPr="00F42E94" w:rsidRDefault="00216022" w:rsidP="001C47F3">
            <w:pPr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Grading Marking System</w:t>
            </w:r>
          </w:p>
        </w:tc>
        <w:tc>
          <w:tcPr>
            <w:tcW w:w="1890" w:type="dxa"/>
            <w:shd w:val="clear" w:color="auto" w:fill="auto"/>
          </w:tcPr>
          <w:p w:rsidR="00216022" w:rsidRPr="00F42E94" w:rsidRDefault="00216022" w:rsidP="001C47F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2006</w:t>
            </w:r>
          </w:p>
        </w:tc>
        <w:tc>
          <w:tcPr>
            <w:tcW w:w="2610" w:type="dxa"/>
            <w:shd w:val="clear" w:color="auto" w:fill="auto"/>
          </w:tcPr>
          <w:p w:rsidR="001C47F3" w:rsidRPr="00F42E94" w:rsidRDefault="00216022" w:rsidP="001C47F3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Successfully</w:t>
            </w:r>
            <w:r w:rsidR="001C47F3" w:rsidRPr="00F42E94">
              <w:rPr>
                <w:rFonts w:ascii="Verdana" w:hAnsi="Verdana"/>
                <w:sz w:val="20"/>
                <w:szCs w:val="20"/>
              </w:rPr>
              <w:t xml:space="preserve"> Completed</w:t>
            </w:r>
          </w:p>
          <w:p w:rsidR="00216022" w:rsidRPr="00F42E94" w:rsidRDefault="00216022" w:rsidP="001C47F3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&amp;</w:t>
            </w:r>
          </w:p>
          <w:p w:rsidR="00216022" w:rsidRPr="00F42E94" w:rsidRDefault="00216022" w:rsidP="001C47F3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the Certificate awarded</w:t>
            </w:r>
          </w:p>
        </w:tc>
      </w:tr>
      <w:tr w:rsidR="00216022" w:rsidRPr="00F42E94" w:rsidTr="005D7EC1">
        <w:trPr>
          <w:trHeight w:val="460"/>
        </w:trPr>
        <w:tc>
          <w:tcPr>
            <w:tcW w:w="2610" w:type="dxa"/>
          </w:tcPr>
          <w:p w:rsidR="00216022" w:rsidRPr="00F42E94" w:rsidRDefault="00216022" w:rsidP="001C47F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-same-</w:t>
            </w:r>
          </w:p>
        </w:tc>
        <w:tc>
          <w:tcPr>
            <w:tcW w:w="2700" w:type="dxa"/>
            <w:shd w:val="clear" w:color="auto" w:fill="auto"/>
          </w:tcPr>
          <w:p w:rsidR="00216022" w:rsidRPr="00F42E94" w:rsidRDefault="00216022" w:rsidP="001C47F3">
            <w:pPr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Version 7 Accumark</w:t>
            </w:r>
          </w:p>
          <w:p w:rsidR="00216022" w:rsidRPr="00F42E94" w:rsidRDefault="00216022" w:rsidP="001C47F3">
            <w:pPr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Grading Marking System</w:t>
            </w:r>
          </w:p>
        </w:tc>
        <w:tc>
          <w:tcPr>
            <w:tcW w:w="1890" w:type="dxa"/>
            <w:shd w:val="clear" w:color="auto" w:fill="auto"/>
          </w:tcPr>
          <w:p w:rsidR="00216022" w:rsidRPr="00F42E94" w:rsidRDefault="00216022" w:rsidP="001C47F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2000</w:t>
            </w:r>
          </w:p>
        </w:tc>
        <w:tc>
          <w:tcPr>
            <w:tcW w:w="2610" w:type="dxa"/>
            <w:shd w:val="clear" w:color="auto" w:fill="auto"/>
          </w:tcPr>
          <w:p w:rsidR="00216022" w:rsidRPr="00F42E94" w:rsidRDefault="00A623B3" w:rsidP="001C47F3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Successfully C</w:t>
            </w:r>
            <w:r w:rsidR="00216022" w:rsidRPr="00F42E94">
              <w:rPr>
                <w:rFonts w:ascii="Verdana" w:hAnsi="Verdana"/>
                <w:sz w:val="20"/>
                <w:szCs w:val="20"/>
              </w:rPr>
              <w:t>ompleted</w:t>
            </w:r>
          </w:p>
        </w:tc>
      </w:tr>
    </w:tbl>
    <w:p w:rsidR="00F75AC2" w:rsidRPr="00F42E94" w:rsidRDefault="00F75AC2" w:rsidP="005D7EC1">
      <w:pPr>
        <w:tabs>
          <w:tab w:val="left" w:pos="9792"/>
        </w:tabs>
        <w:rPr>
          <w:rFonts w:ascii="Verdana" w:hAnsi="Verdana" w:cs="Tahoma"/>
          <w:sz w:val="20"/>
          <w:szCs w:val="20"/>
        </w:rPr>
      </w:pPr>
    </w:p>
    <w:p w:rsidR="00B66794" w:rsidRPr="00F42E94" w:rsidRDefault="00B66794" w:rsidP="005D7EC1">
      <w:pPr>
        <w:tabs>
          <w:tab w:val="left" w:pos="9792"/>
        </w:tabs>
        <w:rPr>
          <w:rFonts w:ascii="Verdana" w:hAnsi="Verdana" w:cs="Tahoma"/>
          <w:sz w:val="20"/>
          <w:szCs w:val="20"/>
        </w:rPr>
      </w:pPr>
    </w:p>
    <w:p w:rsidR="00B66794" w:rsidRPr="00F42E94" w:rsidRDefault="00B66794" w:rsidP="005D7EC1">
      <w:pPr>
        <w:tabs>
          <w:tab w:val="left" w:pos="9792"/>
        </w:tabs>
        <w:rPr>
          <w:rFonts w:ascii="Verdana" w:hAnsi="Verdana" w:cs="Tahoma"/>
          <w:sz w:val="20"/>
          <w:szCs w:val="20"/>
        </w:rPr>
      </w:pPr>
    </w:p>
    <w:p w:rsidR="00B66794" w:rsidRPr="00F42E94" w:rsidRDefault="00B66794" w:rsidP="005D7EC1">
      <w:pPr>
        <w:tabs>
          <w:tab w:val="left" w:pos="9792"/>
        </w:tabs>
        <w:rPr>
          <w:rFonts w:ascii="Verdana" w:hAnsi="Verdana" w:cs="Tahoma"/>
          <w:sz w:val="20"/>
          <w:szCs w:val="20"/>
        </w:rPr>
      </w:pPr>
    </w:p>
    <w:p w:rsidR="00B66794" w:rsidRPr="00F42E94" w:rsidRDefault="00B66794" w:rsidP="005D7EC1">
      <w:pPr>
        <w:tabs>
          <w:tab w:val="left" w:pos="9792"/>
        </w:tabs>
        <w:rPr>
          <w:rFonts w:ascii="Verdana" w:hAnsi="Verdana" w:cs="Tahoma"/>
          <w:sz w:val="20"/>
          <w:szCs w:val="20"/>
        </w:rPr>
      </w:pPr>
    </w:p>
    <w:p w:rsidR="00B66794" w:rsidRPr="00F42E94" w:rsidRDefault="00B66794" w:rsidP="005D7EC1">
      <w:pPr>
        <w:tabs>
          <w:tab w:val="left" w:pos="9792"/>
        </w:tabs>
        <w:rPr>
          <w:rFonts w:ascii="Verdana" w:hAnsi="Verdana" w:cs="Tahoma"/>
          <w:sz w:val="20"/>
          <w:szCs w:val="20"/>
        </w:rPr>
      </w:pPr>
    </w:p>
    <w:p w:rsidR="00235884" w:rsidRPr="00F42E94" w:rsidRDefault="00A36F04" w:rsidP="00985BD7">
      <w:pPr>
        <w:pStyle w:val="BodyText"/>
        <w:tabs>
          <w:tab w:val="left" w:pos="1305"/>
          <w:tab w:val="left" w:pos="9792"/>
        </w:tabs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noProof/>
          <w:sz w:val="20"/>
          <w:szCs w:val="20"/>
        </w:rPr>
        <w:pict>
          <v:shape id="_x0000_s1041" type="#_x0000_t202" style="position:absolute;left:0;text-align:left;margin-left:0;margin-top:-.35pt;width:489.6pt;height:24pt;z-index:251659264" fillcolor="silver" stroked="f">
            <v:textbox style="mso-next-textbox:#_x0000_s1041">
              <w:txbxContent>
                <w:p w:rsidR="00AB5F95" w:rsidRPr="00E25EB9" w:rsidRDefault="00AB5F95" w:rsidP="00235884">
                  <w:pPr>
                    <w:jc w:val="center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E25EB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PROFESSIONAL</w:t>
                  </w:r>
                  <w:r w:rsidR="00CD7843" w:rsidRPr="00E25EB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 xml:space="preserve"> AND WORKING</w:t>
                  </w:r>
                  <w:r w:rsidRPr="00E25EB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 xml:space="preserve"> EXPERIENCE </w:t>
                  </w:r>
                </w:p>
                <w:p w:rsidR="00E25EB9" w:rsidRDefault="00E25EB9"/>
              </w:txbxContent>
            </v:textbox>
          </v:shape>
        </w:pict>
      </w:r>
    </w:p>
    <w:p w:rsidR="00F75AC2" w:rsidRPr="00F42E94" w:rsidRDefault="00F75AC2" w:rsidP="00F75AC2">
      <w:pPr>
        <w:rPr>
          <w:rFonts w:ascii="Verdana" w:hAnsi="Verdana"/>
          <w:sz w:val="20"/>
          <w:szCs w:val="20"/>
        </w:rPr>
      </w:pPr>
    </w:p>
    <w:p w:rsidR="00F75AC2" w:rsidRPr="00F42E94" w:rsidRDefault="00F75AC2" w:rsidP="00F75AC2">
      <w:pPr>
        <w:rPr>
          <w:rFonts w:ascii="Verdana" w:hAnsi="Verdana"/>
          <w:sz w:val="20"/>
          <w:szCs w:val="20"/>
        </w:rPr>
      </w:pPr>
    </w:p>
    <w:p w:rsidR="00E25EB9" w:rsidRPr="00F42E94" w:rsidRDefault="00E25EB9" w:rsidP="00F75AC2">
      <w:pPr>
        <w:rPr>
          <w:rFonts w:ascii="Verdana" w:hAnsi="Verdana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70"/>
        <w:gridCol w:w="2250"/>
        <w:gridCol w:w="1710"/>
        <w:gridCol w:w="1620"/>
        <w:gridCol w:w="2160"/>
      </w:tblGrid>
      <w:tr w:rsidR="00A623B3" w:rsidRPr="00F42E94" w:rsidTr="00A623B3">
        <w:trPr>
          <w:trHeight w:val="135"/>
        </w:trPr>
        <w:tc>
          <w:tcPr>
            <w:tcW w:w="9810" w:type="dxa"/>
            <w:gridSpan w:val="5"/>
            <w:shd w:val="clear" w:color="auto" w:fill="99CCFF"/>
          </w:tcPr>
          <w:p w:rsidR="00A623B3" w:rsidRPr="00F42E94" w:rsidRDefault="00A623B3" w:rsidP="00415C4E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Professional Experience-2 ( Overseas)</w:t>
            </w:r>
          </w:p>
        </w:tc>
      </w:tr>
      <w:tr w:rsidR="00F75AC2" w:rsidRPr="00F42E94" w:rsidTr="00F75AC2">
        <w:tc>
          <w:tcPr>
            <w:tcW w:w="2070" w:type="dxa"/>
          </w:tcPr>
          <w:p w:rsidR="00A623B3" w:rsidRPr="00F42E94" w:rsidRDefault="00A623B3" w:rsidP="00415C4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Organization</w:t>
            </w:r>
          </w:p>
          <w:p w:rsidR="00A623B3" w:rsidRPr="00F42E94" w:rsidRDefault="00A623B3" w:rsidP="00415C4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250" w:type="dxa"/>
          </w:tcPr>
          <w:p w:rsidR="00A623B3" w:rsidRPr="00F42E94" w:rsidRDefault="00A623B3" w:rsidP="00415C4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Designation</w:t>
            </w:r>
          </w:p>
          <w:p w:rsidR="00A623B3" w:rsidRPr="00F42E94" w:rsidRDefault="00A623B3" w:rsidP="00415C4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10" w:type="dxa"/>
          </w:tcPr>
          <w:p w:rsidR="00A623B3" w:rsidRPr="00F42E94" w:rsidRDefault="00A623B3" w:rsidP="00415C4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Commenced on</w:t>
            </w:r>
          </w:p>
        </w:tc>
        <w:tc>
          <w:tcPr>
            <w:tcW w:w="1620" w:type="dxa"/>
          </w:tcPr>
          <w:p w:rsidR="00A623B3" w:rsidRPr="00F42E94" w:rsidRDefault="00A623B3" w:rsidP="00415C4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Completed on</w:t>
            </w:r>
          </w:p>
        </w:tc>
        <w:tc>
          <w:tcPr>
            <w:tcW w:w="2160" w:type="dxa"/>
          </w:tcPr>
          <w:p w:rsidR="00A623B3" w:rsidRPr="00F42E94" w:rsidRDefault="00A623B3" w:rsidP="00415C4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Years of Experience</w:t>
            </w:r>
          </w:p>
        </w:tc>
      </w:tr>
      <w:tr w:rsidR="00F75AC2" w:rsidRPr="00F42E94" w:rsidTr="00F75AC2">
        <w:tc>
          <w:tcPr>
            <w:tcW w:w="2070" w:type="dxa"/>
          </w:tcPr>
          <w:p w:rsidR="00A623B3" w:rsidRPr="00F42E94" w:rsidRDefault="00A623B3" w:rsidP="00F75AC2">
            <w:pPr>
              <w:jc w:val="center"/>
              <w:rPr>
                <w:rFonts w:ascii="Verdana" w:hAnsi="Verdana"/>
                <w:sz w:val="20"/>
                <w:szCs w:val="20"/>
                <w:lang w:val="fr-LU"/>
              </w:rPr>
            </w:pPr>
            <w:r w:rsidRPr="00F42E94">
              <w:rPr>
                <w:rFonts w:ascii="Verdana" w:hAnsi="Verdana"/>
                <w:sz w:val="20"/>
                <w:szCs w:val="20"/>
                <w:lang w:val="fr-LU"/>
              </w:rPr>
              <w:t>Vogue/Velocity FZE</w:t>
            </w:r>
          </w:p>
          <w:p w:rsidR="00A623B3" w:rsidRPr="00F42E94" w:rsidRDefault="00A623B3" w:rsidP="00F75AC2">
            <w:pPr>
              <w:jc w:val="center"/>
              <w:rPr>
                <w:rFonts w:ascii="Verdana" w:hAnsi="Verdana"/>
                <w:sz w:val="20"/>
                <w:szCs w:val="20"/>
                <w:lang w:val="fr-LU"/>
              </w:rPr>
            </w:pPr>
            <w:r w:rsidRPr="00F42E94">
              <w:rPr>
                <w:rFonts w:ascii="Verdana" w:hAnsi="Verdana"/>
                <w:sz w:val="20"/>
                <w:szCs w:val="20"/>
                <w:lang w:val="fr-LU"/>
              </w:rPr>
              <w:t>SAIF Zone</w:t>
            </w:r>
          </w:p>
          <w:p w:rsidR="00A623B3" w:rsidRPr="00F42E94" w:rsidRDefault="00A623B3" w:rsidP="00F75AC2">
            <w:pPr>
              <w:jc w:val="center"/>
              <w:rPr>
                <w:rFonts w:ascii="Verdana" w:hAnsi="Verdana"/>
                <w:sz w:val="20"/>
                <w:szCs w:val="20"/>
                <w:lang w:val="fr-LU"/>
              </w:rPr>
            </w:pPr>
            <w:r w:rsidRPr="00F42E94">
              <w:rPr>
                <w:rFonts w:ascii="Verdana" w:hAnsi="Verdana"/>
                <w:sz w:val="20"/>
                <w:szCs w:val="20"/>
                <w:lang w:val="fr-LU"/>
              </w:rPr>
              <w:t>UAE</w:t>
            </w:r>
          </w:p>
        </w:tc>
        <w:tc>
          <w:tcPr>
            <w:tcW w:w="2250" w:type="dxa"/>
          </w:tcPr>
          <w:p w:rsidR="00662BC8" w:rsidRPr="00F42E94" w:rsidRDefault="00662BC8" w:rsidP="00F75AC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Technical Manager</w:t>
            </w:r>
          </w:p>
          <w:p w:rsidR="00A623B3" w:rsidRPr="00F42E94" w:rsidRDefault="00A623B3" w:rsidP="00F75AC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(Sampling/Pattern &amp; Product Development.)</w:t>
            </w:r>
          </w:p>
        </w:tc>
        <w:tc>
          <w:tcPr>
            <w:tcW w:w="1710" w:type="dxa"/>
          </w:tcPr>
          <w:p w:rsidR="00A623B3" w:rsidRPr="00F42E94" w:rsidRDefault="00A623B3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Feb/2002</w:t>
            </w:r>
          </w:p>
        </w:tc>
        <w:tc>
          <w:tcPr>
            <w:tcW w:w="1620" w:type="dxa"/>
          </w:tcPr>
          <w:p w:rsidR="00A623B3" w:rsidRPr="00F42E94" w:rsidRDefault="00A623B3" w:rsidP="00415C4E">
            <w:pPr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Till Today</w:t>
            </w:r>
          </w:p>
        </w:tc>
        <w:tc>
          <w:tcPr>
            <w:tcW w:w="2160" w:type="dxa"/>
          </w:tcPr>
          <w:p w:rsidR="00A623B3" w:rsidRPr="00F42E94" w:rsidRDefault="00F75AC2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 xml:space="preserve">10 </w:t>
            </w:r>
            <w:r w:rsidR="00A623B3" w:rsidRPr="00F42E94">
              <w:rPr>
                <w:rFonts w:ascii="Verdana" w:hAnsi="Verdana"/>
                <w:sz w:val="20"/>
                <w:szCs w:val="20"/>
              </w:rPr>
              <w:t xml:space="preserve"> years</w:t>
            </w:r>
          </w:p>
          <w:p w:rsidR="00A623B3" w:rsidRPr="00F42E94" w:rsidRDefault="00A623B3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A623B3" w:rsidRPr="00F42E94" w:rsidRDefault="00A623B3" w:rsidP="00A623B3">
      <w:pPr>
        <w:rPr>
          <w:rFonts w:ascii="Verdana" w:hAnsi="Verdana"/>
          <w:sz w:val="20"/>
          <w:szCs w:val="20"/>
        </w:rPr>
      </w:pPr>
    </w:p>
    <w:p w:rsidR="006B6A7D" w:rsidRPr="00F42E94" w:rsidRDefault="006B6A7D" w:rsidP="00A623B3">
      <w:pPr>
        <w:rPr>
          <w:rFonts w:ascii="Verdana" w:hAnsi="Verdana"/>
          <w:sz w:val="20"/>
          <w:szCs w:val="20"/>
        </w:rPr>
      </w:pPr>
    </w:p>
    <w:p w:rsidR="006B6A7D" w:rsidRPr="00F42E94" w:rsidRDefault="006B6A7D" w:rsidP="00A623B3">
      <w:pPr>
        <w:rPr>
          <w:rFonts w:ascii="Verdana" w:hAnsi="Verdana"/>
          <w:sz w:val="20"/>
          <w:szCs w:val="20"/>
        </w:rPr>
      </w:pPr>
    </w:p>
    <w:p w:rsidR="00A623B3" w:rsidRPr="00F42E94" w:rsidRDefault="00A623B3" w:rsidP="00A623B3">
      <w:pPr>
        <w:rPr>
          <w:rFonts w:ascii="Verdana" w:hAnsi="Verdana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70"/>
        <w:gridCol w:w="2250"/>
        <w:gridCol w:w="1710"/>
        <w:gridCol w:w="1620"/>
        <w:gridCol w:w="2160"/>
      </w:tblGrid>
      <w:tr w:rsidR="00A623B3" w:rsidRPr="00F42E94" w:rsidTr="00F75AC2">
        <w:tc>
          <w:tcPr>
            <w:tcW w:w="9810" w:type="dxa"/>
            <w:gridSpan w:val="5"/>
            <w:shd w:val="clear" w:color="auto" w:fill="99CCFF"/>
          </w:tcPr>
          <w:p w:rsidR="00A623B3" w:rsidRPr="00F42E94" w:rsidRDefault="00A623B3" w:rsidP="00415C4E">
            <w:pPr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Professional Experience-1 ( Overseas)</w:t>
            </w:r>
          </w:p>
        </w:tc>
      </w:tr>
      <w:tr w:rsidR="00A623B3" w:rsidRPr="00F42E94" w:rsidTr="00662BC8">
        <w:tc>
          <w:tcPr>
            <w:tcW w:w="2070" w:type="dxa"/>
          </w:tcPr>
          <w:p w:rsidR="00A623B3" w:rsidRPr="00F42E94" w:rsidRDefault="00A623B3" w:rsidP="00415C4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Organization</w:t>
            </w:r>
          </w:p>
          <w:p w:rsidR="00A623B3" w:rsidRPr="00F42E94" w:rsidRDefault="00A623B3" w:rsidP="00415C4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250" w:type="dxa"/>
          </w:tcPr>
          <w:p w:rsidR="00A623B3" w:rsidRPr="00F42E94" w:rsidRDefault="00A623B3" w:rsidP="00415C4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Designation</w:t>
            </w:r>
          </w:p>
          <w:p w:rsidR="00A623B3" w:rsidRPr="00F42E94" w:rsidRDefault="00A623B3" w:rsidP="00415C4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10" w:type="dxa"/>
          </w:tcPr>
          <w:p w:rsidR="00A623B3" w:rsidRPr="00F42E94" w:rsidRDefault="00A623B3" w:rsidP="00415C4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Commenced on</w:t>
            </w:r>
          </w:p>
        </w:tc>
        <w:tc>
          <w:tcPr>
            <w:tcW w:w="1620" w:type="dxa"/>
          </w:tcPr>
          <w:p w:rsidR="00A623B3" w:rsidRPr="00F42E94" w:rsidRDefault="00A623B3" w:rsidP="00415C4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Completed on</w:t>
            </w:r>
          </w:p>
        </w:tc>
        <w:tc>
          <w:tcPr>
            <w:tcW w:w="2160" w:type="dxa"/>
          </w:tcPr>
          <w:p w:rsidR="00A623B3" w:rsidRPr="00F42E94" w:rsidRDefault="00A623B3" w:rsidP="00415C4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Years of Experience</w:t>
            </w:r>
          </w:p>
        </w:tc>
      </w:tr>
      <w:tr w:rsidR="00A623B3" w:rsidRPr="00F42E94" w:rsidTr="00662BC8">
        <w:tc>
          <w:tcPr>
            <w:tcW w:w="2070" w:type="dxa"/>
          </w:tcPr>
          <w:p w:rsidR="00A623B3" w:rsidRPr="00F42E94" w:rsidRDefault="00A623B3" w:rsidP="00F75AC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Neel Kamal Garments LLC</w:t>
            </w:r>
          </w:p>
          <w:p w:rsidR="00A623B3" w:rsidRPr="00F42E94" w:rsidRDefault="00A623B3" w:rsidP="00F75AC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P.O.Box 835</w:t>
            </w:r>
          </w:p>
          <w:p w:rsidR="00837537" w:rsidRPr="00F42E94" w:rsidRDefault="00837537" w:rsidP="00F75AC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Ajman</w:t>
            </w:r>
          </w:p>
          <w:p w:rsidR="00A623B3" w:rsidRPr="00F42E94" w:rsidRDefault="00A623B3" w:rsidP="00F75AC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UAE</w:t>
            </w:r>
          </w:p>
        </w:tc>
        <w:tc>
          <w:tcPr>
            <w:tcW w:w="2250" w:type="dxa"/>
          </w:tcPr>
          <w:p w:rsidR="00A623B3" w:rsidRPr="00F42E94" w:rsidRDefault="00A623B3" w:rsidP="00F75AC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Manager</w:t>
            </w:r>
          </w:p>
          <w:p w:rsidR="00A623B3" w:rsidRPr="00F42E94" w:rsidRDefault="00A623B3" w:rsidP="00F75AC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Sampling/Pattern &amp;</w:t>
            </w:r>
          </w:p>
          <w:p w:rsidR="00A623B3" w:rsidRPr="00F42E94" w:rsidRDefault="00A623B3" w:rsidP="00F75AC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Technical Dept</w:t>
            </w:r>
          </w:p>
        </w:tc>
        <w:tc>
          <w:tcPr>
            <w:tcW w:w="1710" w:type="dxa"/>
          </w:tcPr>
          <w:p w:rsidR="00A623B3" w:rsidRPr="00F42E94" w:rsidRDefault="00A623B3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Mar/1995</w:t>
            </w:r>
          </w:p>
        </w:tc>
        <w:tc>
          <w:tcPr>
            <w:tcW w:w="1620" w:type="dxa"/>
          </w:tcPr>
          <w:p w:rsidR="00A623B3" w:rsidRPr="00F42E94" w:rsidRDefault="00A623B3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Jan/2002</w:t>
            </w:r>
          </w:p>
        </w:tc>
        <w:tc>
          <w:tcPr>
            <w:tcW w:w="2160" w:type="dxa"/>
          </w:tcPr>
          <w:p w:rsidR="00A623B3" w:rsidRPr="00F42E94" w:rsidRDefault="00A623B3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6 years</w:t>
            </w:r>
          </w:p>
          <w:p w:rsidR="00A623B3" w:rsidRPr="00F42E94" w:rsidRDefault="00A623B3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&amp;</w:t>
            </w:r>
          </w:p>
          <w:p w:rsidR="00A623B3" w:rsidRPr="00F42E94" w:rsidRDefault="00A623B3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10 months</w:t>
            </w:r>
          </w:p>
        </w:tc>
      </w:tr>
      <w:tr w:rsidR="00A623B3" w:rsidRPr="00F42E94" w:rsidTr="00662BC8">
        <w:tc>
          <w:tcPr>
            <w:tcW w:w="2070" w:type="dxa"/>
          </w:tcPr>
          <w:p w:rsidR="00A623B3" w:rsidRPr="00F42E94" w:rsidRDefault="00A623B3" w:rsidP="00662BC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-same-</w:t>
            </w:r>
          </w:p>
        </w:tc>
        <w:tc>
          <w:tcPr>
            <w:tcW w:w="2250" w:type="dxa"/>
          </w:tcPr>
          <w:p w:rsidR="00A623B3" w:rsidRPr="00F42E94" w:rsidRDefault="00A623B3" w:rsidP="00F75AC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Senior Pattern Maker</w:t>
            </w:r>
          </w:p>
        </w:tc>
        <w:tc>
          <w:tcPr>
            <w:tcW w:w="1710" w:type="dxa"/>
          </w:tcPr>
          <w:p w:rsidR="00A623B3" w:rsidRPr="00F42E94" w:rsidRDefault="00A623B3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Mar/1992</w:t>
            </w:r>
          </w:p>
        </w:tc>
        <w:tc>
          <w:tcPr>
            <w:tcW w:w="1620" w:type="dxa"/>
          </w:tcPr>
          <w:p w:rsidR="00A623B3" w:rsidRPr="00F42E94" w:rsidRDefault="00A623B3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Mar/1995</w:t>
            </w:r>
          </w:p>
        </w:tc>
        <w:tc>
          <w:tcPr>
            <w:tcW w:w="2160" w:type="dxa"/>
          </w:tcPr>
          <w:p w:rsidR="00A623B3" w:rsidRPr="00F42E94" w:rsidRDefault="00A623B3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3 years</w:t>
            </w:r>
          </w:p>
        </w:tc>
      </w:tr>
    </w:tbl>
    <w:p w:rsidR="00A623B3" w:rsidRPr="00F42E94" w:rsidRDefault="00A623B3" w:rsidP="00A623B3">
      <w:pPr>
        <w:rPr>
          <w:rFonts w:ascii="Verdana" w:hAnsi="Verdana"/>
          <w:sz w:val="20"/>
          <w:szCs w:val="20"/>
        </w:rPr>
      </w:pPr>
    </w:p>
    <w:p w:rsidR="006B6A7D" w:rsidRPr="00F42E94" w:rsidRDefault="006B6A7D" w:rsidP="00A623B3">
      <w:pPr>
        <w:rPr>
          <w:rFonts w:ascii="Verdana" w:hAnsi="Verdana"/>
          <w:sz w:val="20"/>
          <w:szCs w:val="20"/>
        </w:rPr>
      </w:pPr>
    </w:p>
    <w:p w:rsidR="006B6A7D" w:rsidRPr="00F42E94" w:rsidRDefault="006B6A7D" w:rsidP="00A623B3">
      <w:pPr>
        <w:rPr>
          <w:rFonts w:ascii="Verdana" w:hAnsi="Verdana"/>
          <w:sz w:val="20"/>
          <w:szCs w:val="20"/>
        </w:rPr>
      </w:pPr>
    </w:p>
    <w:p w:rsidR="00A623B3" w:rsidRPr="00F42E94" w:rsidRDefault="00A623B3" w:rsidP="00A623B3">
      <w:pPr>
        <w:rPr>
          <w:rFonts w:ascii="Verdana" w:hAnsi="Verdana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0"/>
        <w:gridCol w:w="1980"/>
        <w:gridCol w:w="1800"/>
        <w:gridCol w:w="1890"/>
        <w:gridCol w:w="2160"/>
      </w:tblGrid>
      <w:tr w:rsidR="00A623B3" w:rsidRPr="00F42E94" w:rsidTr="00F75AC2">
        <w:tc>
          <w:tcPr>
            <w:tcW w:w="9810" w:type="dxa"/>
            <w:gridSpan w:val="5"/>
            <w:shd w:val="clear" w:color="auto" w:fill="99CCFF"/>
          </w:tcPr>
          <w:p w:rsidR="00A623B3" w:rsidRPr="00F42E94" w:rsidRDefault="00A623B3" w:rsidP="00415C4E">
            <w:pPr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Professional Experience-2 ( Sri Lanka)</w:t>
            </w:r>
          </w:p>
        </w:tc>
      </w:tr>
      <w:tr w:rsidR="00A623B3" w:rsidRPr="00F42E94" w:rsidTr="00F75AC2">
        <w:tc>
          <w:tcPr>
            <w:tcW w:w="1980" w:type="dxa"/>
          </w:tcPr>
          <w:p w:rsidR="00A623B3" w:rsidRPr="00F42E94" w:rsidRDefault="00A623B3" w:rsidP="00415C4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Organization</w:t>
            </w:r>
          </w:p>
          <w:p w:rsidR="00A623B3" w:rsidRPr="00F42E94" w:rsidRDefault="00A623B3" w:rsidP="00415C4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</w:tcPr>
          <w:p w:rsidR="00A623B3" w:rsidRPr="00F42E94" w:rsidRDefault="00A623B3" w:rsidP="00415C4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Designation</w:t>
            </w:r>
          </w:p>
          <w:p w:rsidR="00A623B3" w:rsidRPr="00F42E94" w:rsidRDefault="00A623B3" w:rsidP="00415C4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</w:tcPr>
          <w:p w:rsidR="00A623B3" w:rsidRPr="00F42E94" w:rsidRDefault="00A623B3" w:rsidP="00415C4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Commenced on</w:t>
            </w:r>
          </w:p>
        </w:tc>
        <w:tc>
          <w:tcPr>
            <w:tcW w:w="1890" w:type="dxa"/>
          </w:tcPr>
          <w:p w:rsidR="00A623B3" w:rsidRPr="00F42E94" w:rsidRDefault="00A623B3" w:rsidP="00415C4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Completed on</w:t>
            </w:r>
          </w:p>
        </w:tc>
        <w:tc>
          <w:tcPr>
            <w:tcW w:w="2160" w:type="dxa"/>
          </w:tcPr>
          <w:p w:rsidR="00A623B3" w:rsidRPr="00F42E94" w:rsidRDefault="00A623B3" w:rsidP="00415C4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Years of Experience</w:t>
            </w:r>
          </w:p>
        </w:tc>
      </w:tr>
      <w:tr w:rsidR="00A623B3" w:rsidRPr="00F42E94" w:rsidTr="00F75AC2">
        <w:tc>
          <w:tcPr>
            <w:tcW w:w="1980" w:type="dxa"/>
          </w:tcPr>
          <w:p w:rsidR="00A623B3" w:rsidRPr="00F42E94" w:rsidRDefault="00A623B3" w:rsidP="00415C4E">
            <w:pPr>
              <w:ind w:right="180"/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Scope Garments (Pvt.) Ltd</w:t>
            </w:r>
          </w:p>
          <w:p w:rsidR="00A623B3" w:rsidRPr="00F42E94" w:rsidRDefault="00A623B3" w:rsidP="00415C4E">
            <w:pPr>
              <w:ind w:right="180"/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112,Cente Road</w:t>
            </w:r>
          </w:p>
          <w:p w:rsidR="00A623B3" w:rsidRPr="00F42E94" w:rsidRDefault="00A623B3" w:rsidP="00415C4E">
            <w:pPr>
              <w:ind w:right="180"/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Colombo 15</w:t>
            </w:r>
          </w:p>
        </w:tc>
        <w:tc>
          <w:tcPr>
            <w:tcW w:w="1980" w:type="dxa"/>
          </w:tcPr>
          <w:p w:rsidR="00A623B3" w:rsidRPr="00F42E94" w:rsidRDefault="00A623B3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Pattern Maker cum</w:t>
            </w:r>
          </w:p>
          <w:p w:rsidR="00A623B3" w:rsidRPr="00F42E94" w:rsidRDefault="00A623B3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Cutting in-charge</w:t>
            </w:r>
          </w:p>
        </w:tc>
        <w:tc>
          <w:tcPr>
            <w:tcW w:w="1800" w:type="dxa"/>
          </w:tcPr>
          <w:p w:rsidR="00A623B3" w:rsidRPr="00F42E94" w:rsidRDefault="00A623B3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August /1990</w:t>
            </w:r>
          </w:p>
        </w:tc>
        <w:tc>
          <w:tcPr>
            <w:tcW w:w="1890" w:type="dxa"/>
          </w:tcPr>
          <w:p w:rsidR="00A623B3" w:rsidRPr="00F42E94" w:rsidRDefault="00A623B3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March/1992</w:t>
            </w:r>
          </w:p>
        </w:tc>
        <w:tc>
          <w:tcPr>
            <w:tcW w:w="2160" w:type="dxa"/>
          </w:tcPr>
          <w:p w:rsidR="00A623B3" w:rsidRPr="00F42E94" w:rsidRDefault="00A623B3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1 year</w:t>
            </w:r>
          </w:p>
          <w:p w:rsidR="00A623B3" w:rsidRPr="00F42E94" w:rsidRDefault="00A623B3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&amp;</w:t>
            </w:r>
          </w:p>
          <w:p w:rsidR="00A623B3" w:rsidRPr="00F42E94" w:rsidRDefault="00A623B3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 xml:space="preserve"> 7 Months</w:t>
            </w:r>
          </w:p>
        </w:tc>
      </w:tr>
    </w:tbl>
    <w:p w:rsidR="00A623B3" w:rsidRPr="00F42E94" w:rsidRDefault="00A623B3" w:rsidP="00A623B3">
      <w:pPr>
        <w:rPr>
          <w:rFonts w:ascii="Verdana" w:hAnsi="Verdana"/>
          <w:sz w:val="20"/>
          <w:szCs w:val="20"/>
        </w:rPr>
      </w:pPr>
    </w:p>
    <w:p w:rsidR="00A623B3" w:rsidRPr="00F42E94" w:rsidRDefault="00A623B3" w:rsidP="00A623B3">
      <w:pPr>
        <w:rPr>
          <w:rFonts w:ascii="Verdana" w:hAnsi="Verdana"/>
          <w:sz w:val="20"/>
          <w:szCs w:val="20"/>
        </w:rPr>
      </w:pPr>
    </w:p>
    <w:p w:rsidR="006B6A7D" w:rsidRPr="00F42E94" w:rsidRDefault="006B6A7D" w:rsidP="00A623B3">
      <w:pPr>
        <w:rPr>
          <w:rFonts w:ascii="Verdana" w:hAnsi="Verdana"/>
          <w:sz w:val="20"/>
          <w:szCs w:val="20"/>
        </w:rPr>
      </w:pPr>
    </w:p>
    <w:p w:rsidR="006B6A7D" w:rsidRPr="00F42E94" w:rsidRDefault="006B6A7D" w:rsidP="00A623B3">
      <w:pPr>
        <w:rPr>
          <w:rFonts w:ascii="Verdana" w:hAnsi="Verdana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0"/>
        <w:gridCol w:w="1980"/>
        <w:gridCol w:w="1800"/>
        <w:gridCol w:w="1890"/>
        <w:gridCol w:w="2160"/>
      </w:tblGrid>
      <w:tr w:rsidR="00A623B3" w:rsidRPr="00F42E94" w:rsidTr="00F75AC2">
        <w:tc>
          <w:tcPr>
            <w:tcW w:w="9810" w:type="dxa"/>
            <w:gridSpan w:val="5"/>
            <w:shd w:val="clear" w:color="auto" w:fill="99CCFF"/>
          </w:tcPr>
          <w:p w:rsidR="00A623B3" w:rsidRPr="00F42E94" w:rsidRDefault="00A623B3" w:rsidP="00415C4E">
            <w:pPr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Professional Experience-1 ( Sri Lanka)</w:t>
            </w:r>
          </w:p>
        </w:tc>
      </w:tr>
      <w:tr w:rsidR="00A623B3" w:rsidRPr="00F42E94" w:rsidTr="00F75AC2">
        <w:tc>
          <w:tcPr>
            <w:tcW w:w="1980" w:type="dxa"/>
          </w:tcPr>
          <w:p w:rsidR="00A623B3" w:rsidRPr="00F42E94" w:rsidRDefault="00A623B3" w:rsidP="00415C4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Organization</w:t>
            </w:r>
          </w:p>
          <w:p w:rsidR="00A623B3" w:rsidRPr="00F42E94" w:rsidRDefault="00A623B3" w:rsidP="00415C4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</w:tcPr>
          <w:p w:rsidR="00A623B3" w:rsidRPr="00F42E94" w:rsidRDefault="00A623B3" w:rsidP="00415C4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Designation</w:t>
            </w:r>
          </w:p>
          <w:p w:rsidR="00A623B3" w:rsidRPr="00F42E94" w:rsidRDefault="00A623B3" w:rsidP="00415C4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</w:tcPr>
          <w:p w:rsidR="00A623B3" w:rsidRPr="00F42E94" w:rsidRDefault="00A623B3" w:rsidP="00415C4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Commenced on</w:t>
            </w:r>
          </w:p>
        </w:tc>
        <w:tc>
          <w:tcPr>
            <w:tcW w:w="1890" w:type="dxa"/>
          </w:tcPr>
          <w:p w:rsidR="00A623B3" w:rsidRPr="00F42E94" w:rsidRDefault="00A623B3" w:rsidP="00415C4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Completed on</w:t>
            </w:r>
          </w:p>
        </w:tc>
        <w:tc>
          <w:tcPr>
            <w:tcW w:w="2160" w:type="dxa"/>
          </w:tcPr>
          <w:p w:rsidR="00A623B3" w:rsidRPr="00F42E94" w:rsidRDefault="00A623B3" w:rsidP="00415C4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Years of Experience</w:t>
            </w:r>
          </w:p>
        </w:tc>
      </w:tr>
      <w:tr w:rsidR="00A623B3" w:rsidRPr="00F42E94" w:rsidTr="00F75AC2">
        <w:tc>
          <w:tcPr>
            <w:tcW w:w="1980" w:type="dxa"/>
          </w:tcPr>
          <w:p w:rsidR="00A623B3" w:rsidRPr="00F42E94" w:rsidRDefault="00A623B3" w:rsidP="00415C4E">
            <w:pPr>
              <w:ind w:right="180"/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CEYLON KNIT TREND LIMITED</w:t>
            </w:r>
          </w:p>
          <w:p w:rsidR="00A623B3" w:rsidRPr="00F42E94" w:rsidRDefault="00A623B3" w:rsidP="00415C4E">
            <w:pPr>
              <w:ind w:right="180"/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24,Lake Road</w:t>
            </w:r>
          </w:p>
          <w:p w:rsidR="00A623B3" w:rsidRPr="00F42E94" w:rsidRDefault="00A623B3" w:rsidP="00415C4E">
            <w:pPr>
              <w:ind w:right="180"/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Maharagama</w:t>
            </w:r>
          </w:p>
        </w:tc>
        <w:tc>
          <w:tcPr>
            <w:tcW w:w="1980" w:type="dxa"/>
          </w:tcPr>
          <w:p w:rsidR="00A623B3" w:rsidRPr="00F42E94" w:rsidRDefault="00A623B3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Assistant</w:t>
            </w:r>
          </w:p>
          <w:p w:rsidR="00A623B3" w:rsidRPr="00F42E94" w:rsidRDefault="00A623B3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 xml:space="preserve">Pattern Maker </w:t>
            </w:r>
          </w:p>
        </w:tc>
        <w:tc>
          <w:tcPr>
            <w:tcW w:w="1800" w:type="dxa"/>
          </w:tcPr>
          <w:p w:rsidR="00A623B3" w:rsidRPr="00F42E94" w:rsidRDefault="00A623B3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July /1989</w:t>
            </w:r>
          </w:p>
        </w:tc>
        <w:tc>
          <w:tcPr>
            <w:tcW w:w="1890" w:type="dxa"/>
          </w:tcPr>
          <w:p w:rsidR="00A623B3" w:rsidRPr="00F42E94" w:rsidRDefault="00A623B3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August/ 1990</w:t>
            </w:r>
          </w:p>
        </w:tc>
        <w:tc>
          <w:tcPr>
            <w:tcW w:w="2160" w:type="dxa"/>
          </w:tcPr>
          <w:p w:rsidR="00A623B3" w:rsidRPr="00F42E94" w:rsidRDefault="00A623B3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1 year</w:t>
            </w:r>
          </w:p>
          <w:p w:rsidR="00A623B3" w:rsidRPr="00F42E94" w:rsidRDefault="00A623B3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&amp;</w:t>
            </w:r>
          </w:p>
          <w:p w:rsidR="00A623B3" w:rsidRPr="00F42E94" w:rsidRDefault="00A623B3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1 month</w:t>
            </w:r>
          </w:p>
        </w:tc>
      </w:tr>
      <w:tr w:rsidR="00A623B3" w:rsidRPr="00F42E94" w:rsidTr="00F75AC2">
        <w:tc>
          <w:tcPr>
            <w:tcW w:w="1980" w:type="dxa"/>
          </w:tcPr>
          <w:p w:rsidR="00A623B3" w:rsidRPr="00F42E94" w:rsidRDefault="00A623B3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-same-</w:t>
            </w:r>
          </w:p>
          <w:p w:rsidR="00A623B3" w:rsidRPr="00F42E94" w:rsidRDefault="00A623B3" w:rsidP="00415C4E">
            <w:pPr>
              <w:ind w:right="18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80" w:type="dxa"/>
          </w:tcPr>
          <w:p w:rsidR="00A623B3" w:rsidRPr="00F42E94" w:rsidRDefault="00A623B3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Trainee</w:t>
            </w:r>
          </w:p>
          <w:p w:rsidR="00A623B3" w:rsidRPr="00F42E94" w:rsidRDefault="00A623B3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 xml:space="preserve">Pattern Maker </w:t>
            </w:r>
          </w:p>
        </w:tc>
        <w:tc>
          <w:tcPr>
            <w:tcW w:w="1800" w:type="dxa"/>
          </w:tcPr>
          <w:p w:rsidR="00A623B3" w:rsidRPr="00F42E94" w:rsidRDefault="00A623B3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Jan /1989</w:t>
            </w:r>
          </w:p>
        </w:tc>
        <w:tc>
          <w:tcPr>
            <w:tcW w:w="1890" w:type="dxa"/>
          </w:tcPr>
          <w:p w:rsidR="00A623B3" w:rsidRPr="00F42E94" w:rsidRDefault="00A623B3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July /1989</w:t>
            </w:r>
          </w:p>
        </w:tc>
        <w:tc>
          <w:tcPr>
            <w:tcW w:w="2160" w:type="dxa"/>
          </w:tcPr>
          <w:p w:rsidR="00A623B3" w:rsidRPr="00F42E94" w:rsidRDefault="00A623B3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6 months</w:t>
            </w:r>
          </w:p>
        </w:tc>
      </w:tr>
    </w:tbl>
    <w:p w:rsidR="00A623B3" w:rsidRPr="00F42E94" w:rsidRDefault="00A623B3" w:rsidP="00A623B3">
      <w:pPr>
        <w:rPr>
          <w:rFonts w:ascii="Verdana" w:hAnsi="Verdana"/>
          <w:sz w:val="20"/>
          <w:szCs w:val="20"/>
        </w:rPr>
      </w:pPr>
    </w:p>
    <w:p w:rsidR="00A623B3" w:rsidRPr="00F42E94" w:rsidRDefault="00A623B3" w:rsidP="00A623B3">
      <w:pPr>
        <w:rPr>
          <w:rFonts w:ascii="Verdana" w:hAnsi="Verdana"/>
          <w:sz w:val="20"/>
          <w:szCs w:val="20"/>
        </w:rPr>
      </w:pPr>
    </w:p>
    <w:p w:rsidR="00EF3346" w:rsidRPr="00F42E94" w:rsidRDefault="00EF3346" w:rsidP="00B85D7B">
      <w:pPr>
        <w:rPr>
          <w:rFonts w:ascii="Verdana" w:hAnsi="Verdana"/>
          <w:sz w:val="20"/>
          <w:szCs w:val="20"/>
        </w:rPr>
      </w:pPr>
    </w:p>
    <w:p w:rsidR="00B85D7B" w:rsidRPr="00F42E94" w:rsidRDefault="00B85D7B" w:rsidP="00B85D7B">
      <w:pPr>
        <w:rPr>
          <w:rFonts w:ascii="Verdana" w:hAnsi="Verdana"/>
          <w:sz w:val="20"/>
          <w:szCs w:val="20"/>
        </w:rPr>
      </w:pPr>
    </w:p>
    <w:p w:rsidR="00BD1788" w:rsidRPr="00F42E94" w:rsidRDefault="00BD1788" w:rsidP="00B85D7B">
      <w:pPr>
        <w:rPr>
          <w:rFonts w:ascii="Verdana" w:hAnsi="Verdana"/>
          <w:sz w:val="20"/>
          <w:szCs w:val="20"/>
        </w:rPr>
      </w:pPr>
    </w:p>
    <w:p w:rsidR="007951E5" w:rsidRPr="00F42E94" w:rsidRDefault="007951E5" w:rsidP="00B85D7B">
      <w:pPr>
        <w:rPr>
          <w:rFonts w:ascii="Verdana" w:hAnsi="Verdana"/>
          <w:sz w:val="20"/>
          <w:szCs w:val="20"/>
        </w:rPr>
      </w:pPr>
    </w:p>
    <w:p w:rsidR="006B6A7D" w:rsidRPr="00F42E94" w:rsidRDefault="00A36F04" w:rsidP="00B85D7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val="en-US" w:bidi="ta-IN"/>
        </w:rPr>
        <w:pict>
          <v:shape id="_x0000_s1053" type="#_x0000_t202" style="position:absolute;margin-left:0;margin-top:12.25pt;width:489.6pt;height:25.5pt;z-index:251666432" fillcolor="silver" stroked="f">
            <v:textbox style="mso-next-textbox:#_x0000_s1053">
              <w:txbxContent>
                <w:p w:rsidR="006B6A7D" w:rsidRPr="00235884" w:rsidRDefault="006B6A7D" w:rsidP="006B6A7D">
                  <w:pPr>
                    <w:jc w:val="center"/>
                    <w:rPr>
                      <w:rFonts w:ascii="Verdana" w:hAnsi="Verdan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 w:cs="Tahoma"/>
                      <w:b/>
                      <w:sz w:val="20"/>
                      <w:szCs w:val="20"/>
                    </w:rPr>
                    <w:t>BUYERS</w:t>
                  </w:r>
                  <w:r w:rsidR="00F42E94">
                    <w:rPr>
                      <w:rFonts w:ascii="Verdana" w:hAnsi="Verdana" w:cs="Tahoma"/>
                      <w:b/>
                      <w:sz w:val="20"/>
                      <w:szCs w:val="20"/>
                    </w:rPr>
                    <w:t>&amp; PRODUCTS</w:t>
                  </w:r>
                </w:p>
                <w:p w:rsidR="006B6A7D" w:rsidRDefault="006B6A7D" w:rsidP="006B6A7D">
                  <w:pPr>
                    <w:ind w:right="-645"/>
                    <w:jc w:val="center"/>
                    <w:rPr>
                      <w:rFonts w:ascii="PosterBodoni BT" w:hAnsi="PosterBodoni BT"/>
                      <w:sz w:val="22"/>
                    </w:rPr>
                  </w:pPr>
                </w:p>
                <w:p w:rsidR="006B6A7D" w:rsidRDefault="006B6A7D" w:rsidP="006B6A7D"/>
              </w:txbxContent>
            </v:textbox>
          </v:shape>
        </w:pict>
      </w:r>
    </w:p>
    <w:p w:rsidR="006B6A7D" w:rsidRPr="00F42E94" w:rsidRDefault="006B6A7D" w:rsidP="00B85D7B">
      <w:pPr>
        <w:rPr>
          <w:rFonts w:ascii="Verdana" w:hAnsi="Verdana"/>
          <w:sz w:val="20"/>
          <w:szCs w:val="20"/>
        </w:rPr>
      </w:pPr>
    </w:p>
    <w:p w:rsidR="006B6A7D" w:rsidRPr="00F42E94" w:rsidRDefault="006B6A7D" w:rsidP="00B85D7B">
      <w:pPr>
        <w:rPr>
          <w:rFonts w:ascii="Verdana" w:hAnsi="Verdana"/>
          <w:sz w:val="20"/>
          <w:szCs w:val="20"/>
        </w:rPr>
      </w:pPr>
    </w:p>
    <w:p w:rsidR="006B6A7D" w:rsidRPr="00F42E94" w:rsidRDefault="006B6A7D" w:rsidP="00B85D7B">
      <w:pPr>
        <w:rPr>
          <w:rFonts w:ascii="Verdana" w:hAnsi="Verdana"/>
          <w:sz w:val="20"/>
          <w:szCs w:val="20"/>
        </w:rPr>
      </w:pPr>
    </w:p>
    <w:p w:rsidR="006B6A7D" w:rsidRPr="00F42E94" w:rsidRDefault="006B6A7D" w:rsidP="00B85D7B">
      <w:pPr>
        <w:rPr>
          <w:rFonts w:ascii="Verdana" w:hAnsi="Verdana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4"/>
        <w:gridCol w:w="1515"/>
        <w:gridCol w:w="3151"/>
        <w:gridCol w:w="3510"/>
      </w:tblGrid>
      <w:tr w:rsidR="00C94B20" w:rsidRPr="00F42E94" w:rsidTr="00DF5B05">
        <w:tc>
          <w:tcPr>
            <w:tcW w:w="9900" w:type="dxa"/>
            <w:gridSpan w:val="4"/>
            <w:shd w:val="clear" w:color="auto" w:fill="99CCFF"/>
          </w:tcPr>
          <w:p w:rsidR="00C94B20" w:rsidRPr="00F42E94" w:rsidRDefault="00C94B20" w:rsidP="00415C4E">
            <w:pPr>
              <w:ind w:right="1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Buyers/Accounts Handled</w:t>
            </w:r>
          </w:p>
        </w:tc>
      </w:tr>
      <w:tr w:rsidR="00C94B20" w:rsidRPr="00F42E94" w:rsidTr="00C94B20">
        <w:tc>
          <w:tcPr>
            <w:tcW w:w="1724" w:type="dxa"/>
          </w:tcPr>
          <w:p w:rsidR="00C94B20" w:rsidRPr="00F42E94" w:rsidRDefault="00C94B20" w:rsidP="00415C4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Organization</w:t>
            </w:r>
          </w:p>
        </w:tc>
        <w:tc>
          <w:tcPr>
            <w:tcW w:w="1515" w:type="dxa"/>
          </w:tcPr>
          <w:p w:rsidR="00C94B20" w:rsidRPr="00F42E94" w:rsidRDefault="00C94B20" w:rsidP="00415C4E">
            <w:pPr>
              <w:ind w:right="18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Duration</w:t>
            </w:r>
          </w:p>
        </w:tc>
        <w:tc>
          <w:tcPr>
            <w:tcW w:w="3151" w:type="dxa"/>
          </w:tcPr>
          <w:p w:rsidR="00C94B20" w:rsidRPr="00F42E94" w:rsidRDefault="00C94B20" w:rsidP="00415C4E">
            <w:pPr>
              <w:ind w:right="180"/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3510" w:type="dxa"/>
          </w:tcPr>
          <w:p w:rsidR="00C94B20" w:rsidRPr="00F42E94" w:rsidRDefault="00C94B20" w:rsidP="00415C4E">
            <w:pPr>
              <w:ind w:right="18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Products</w:t>
            </w:r>
          </w:p>
        </w:tc>
      </w:tr>
      <w:tr w:rsidR="00C94B20" w:rsidRPr="00F42E94" w:rsidTr="00C94B20">
        <w:trPr>
          <w:trHeight w:val="332"/>
        </w:trPr>
        <w:tc>
          <w:tcPr>
            <w:tcW w:w="1724" w:type="dxa"/>
            <w:vMerge w:val="restart"/>
          </w:tcPr>
          <w:p w:rsidR="00C94B20" w:rsidRPr="00F42E94" w:rsidRDefault="00C94B20" w:rsidP="00415C4E">
            <w:pPr>
              <w:jc w:val="center"/>
              <w:rPr>
                <w:rFonts w:ascii="Verdana" w:hAnsi="Verdana"/>
                <w:sz w:val="20"/>
                <w:szCs w:val="20"/>
                <w:lang w:val="fr-LU"/>
              </w:rPr>
            </w:pPr>
            <w:r w:rsidRPr="00F42E94">
              <w:rPr>
                <w:rFonts w:ascii="Verdana" w:hAnsi="Verdana"/>
                <w:sz w:val="20"/>
                <w:szCs w:val="20"/>
                <w:lang w:val="fr-LU"/>
              </w:rPr>
              <w:t>Vogue/Velocity FZE</w:t>
            </w:r>
          </w:p>
          <w:p w:rsidR="00C94B20" w:rsidRPr="00F42E94" w:rsidRDefault="00C94B20" w:rsidP="00415C4E">
            <w:pPr>
              <w:jc w:val="center"/>
              <w:rPr>
                <w:rFonts w:ascii="Verdana" w:hAnsi="Verdana"/>
                <w:sz w:val="20"/>
                <w:szCs w:val="20"/>
                <w:lang w:val="fr-LU"/>
              </w:rPr>
            </w:pPr>
            <w:r w:rsidRPr="00F42E94">
              <w:rPr>
                <w:rFonts w:ascii="Verdana" w:hAnsi="Verdana"/>
                <w:sz w:val="20"/>
                <w:szCs w:val="20"/>
                <w:lang w:val="fr-LU"/>
              </w:rPr>
              <w:t>SAIF Zone</w:t>
            </w:r>
          </w:p>
          <w:p w:rsidR="00C94B20" w:rsidRPr="00F42E94" w:rsidRDefault="00C94B20" w:rsidP="00415C4E">
            <w:pPr>
              <w:ind w:right="180"/>
              <w:jc w:val="center"/>
              <w:rPr>
                <w:rFonts w:ascii="Verdana" w:hAnsi="Verdana"/>
                <w:sz w:val="20"/>
                <w:szCs w:val="20"/>
                <w:lang w:val="fr-LU"/>
              </w:rPr>
            </w:pPr>
            <w:r w:rsidRPr="00F42E94">
              <w:rPr>
                <w:rFonts w:ascii="Verdana" w:hAnsi="Verdana"/>
                <w:sz w:val="20"/>
                <w:szCs w:val="20"/>
                <w:lang w:val="fr-LU"/>
              </w:rPr>
              <w:t>UAE</w:t>
            </w:r>
          </w:p>
        </w:tc>
        <w:tc>
          <w:tcPr>
            <w:tcW w:w="1515" w:type="dxa"/>
            <w:vMerge w:val="restart"/>
          </w:tcPr>
          <w:p w:rsidR="00C94B20" w:rsidRPr="00F42E94" w:rsidRDefault="00C94B20" w:rsidP="00C94B20">
            <w:pPr>
              <w:ind w:right="180"/>
              <w:jc w:val="center"/>
              <w:rPr>
                <w:rFonts w:ascii="Verdana" w:hAnsi="Verdana"/>
                <w:sz w:val="20"/>
                <w:szCs w:val="20"/>
                <w:lang w:val="fr-LU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Feb/2002 to  Till today</w:t>
            </w:r>
          </w:p>
          <w:p w:rsidR="00C94B20" w:rsidRPr="00F42E94" w:rsidRDefault="00C94B20" w:rsidP="00C94B20">
            <w:pPr>
              <w:jc w:val="center"/>
              <w:rPr>
                <w:rFonts w:ascii="Verdana" w:hAnsi="Verdana"/>
                <w:sz w:val="20"/>
                <w:szCs w:val="20"/>
                <w:lang w:val="fr-LU"/>
              </w:rPr>
            </w:pPr>
          </w:p>
          <w:p w:rsidR="00C94B20" w:rsidRPr="00F42E94" w:rsidRDefault="00C94B20" w:rsidP="00C94B20">
            <w:pPr>
              <w:jc w:val="center"/>
              <w:rPr>
                <w:rFonts w:ascii="Verdana" w:hAnsi="Verdana"/>
                <w:sz w:val="20"/>
                <w:szCs w:val="20"/>
                <w:lang w:val="fr-LU"/>
              </w:rPr>
            </w:pPr>
          </w:p>
          <w:p w:rsidR="00C94B20" w:rsidRPr="00F42E94" w:rsidRDefault="00C94B20" w:rsidP="00C94B20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</w:p>
          <w:p w:rsidR="00C94B20" w:rsidRPr="00F42E94" w:rsidRDefault="00C94B20" w:rsidP="00C94B20">
            <w:pPr>
              <w:ind w:firstLine="720"/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3151" w:type="dxa"/>
          </w:tcPr>
          <w:p w:rsidR="00C94B20" w:rsidRPr="00F42E94" w:rsidRDefault="00C94B20" w:rsidP="00415C4E">
            <w:pPr>
              <w:ind w:right="1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 xml:space="preserve">Target, </w:t>
            </w:r>
          </w:p>
          <w:p w:rsidR="00C94B20" w:rsidRPr="00F42E94" w:rsidRDefault="00C94B20" w:rsidP="00415C4E">
            <w:pPr>
              <w:ind w:right="1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 xml:space="preserve">Abercrombie &amp; Fitch, Levis, GV, </w:t>
            </w:r>
            <w:r w:rsidR="005C74B9">
              <w:rPr>
                <w:rFonts w:ascii="Verdana" w:hAnsi="Verdana"/>
                <w:b/>
                <w:bCs/>
                <w:sz w:val="20"/>
                <w:szCs w:val="20"/>
              </w:rPr>
              <w:t>H&amp;M,</w:t>
            </w:r>
          </w:p>
          <w:p w:rsidR="00C94B20" w:rsidRPr="00F42E94" w:rsidRDefault="00C94B20" w:rsidP="00415C4E">
            <w:pPr>
              <w:ind w:right="1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 xml:space="preserve">Banana Republic, Gap, </w:t>
            </w:r>
          </w:p>
          <w:p w:rsidR="00C94B20" w:rsidRPr="00F42E94" w:rsidRDefault="00C94B20" w:rsidP="00415C4E">
            <w:pPr>
              <w:ind w:right="180"/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Old Navy, Walmart.</w:t>
            </w:r>
          </w:p>
        </w:tc>
        <w:tc>
          <w:tcPr>
            <w:tcW w:w="3510" w:type="dxa"/>
            <w:vMerge w:val="restart"/>
          </w:tcPr>
          <w:p w:rsidR="00C94B20" w:rsidRPr="00F42E94" w:rsidRDefault="00C94B20" w:rsidP="00C94B20">
            <w:pPr>
              <w:pStyle w:val="ListParagraph"/>
              <w:numPr>
                <w:ilvl w:val="0"/>
                <w:numId w:val="47"/>
              </w:numPr>
              <w:ind w:right="1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Padded Jackets</w:t>
            </w:r>
          </w:p>
          <w:p w:rsidR="00C94B20" w:rsidRPr="00F42E94" w:rsidRDefault="00C94B20" w:rsidP="00C94B20">
            <w:pPr>
              <w:pStyle w:val="ListParagraph"/>
              <w:numPr>
                <w:ilvl w:val="0"/>
                <w:numId w:val="47"/>
              </w:numPr>
              <w:ind w:right="1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Lined Jackets</w:t>
            </w:r>
          </w:p>
          <w:p w:rsidR="00C94B20" w:rsidRPr="00F42E94" w:rsidRDefault="00C94B20" w:rsidP="00C94B20">
            <w:pPr>
              <w:pStyle w:val="ListParagraph"/>
              <w:numPr>
                <w:ilvl w:val="0"/>
                <w:numId w:val="47"/>
              </w:numPr>
              <w:ind w:right="1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Unlined Jackets</w:t>
            </w:r>
          </w:p>
          <w:p w:rsidR="00C94B20" w:rsidRPr="00F42E94" w:rsidRDefault="00C94B20" w:rsidP="00C94B20">
            <w:pPr>
              <w:pStyle w:val="ListParagraph"/>
              <w:numPr>
                <w:ilvl w:val="0"/>
                <w:numId w:val="47"/>
              </w:numPr>
              <w:ind w:right="1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Blazers</w:t>
            </w:r>
          </w:p>
          <w:p w:rsidR="00160944" w:rsidRPr="00F42E94" w:rsidRDefault="00160944" w:rsidP="00160944">
            <w:pPr>
              <w:pStyle w:val="ListParagraph"/>
              <w:numPr>
                <w:ilvl w:val="0"/>
                <w:numId w:val="47"/>
              </w:numPr>
              <w:ind w:right="1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Mens /Ladies Jeans</w:t>
            </w:r>
          </w:p>
          <w:p w:rsidR="00160944" w:rsidRPr="00F42E94" w:rsidRDefault="00160944" w:rsidP="00160944">
            <w:pPr>
              <w:pStyle w:val="ListParagraph"/>
              <w:numPr>
                <w:ilvl w:val="0"/>
                <w:numId w:val="47"/>
              </w:numPr>
              <w:ind w:right="1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Mens /Ladies Shorts</w:t>
            </w:r>
          </w:p>
          <w:p w:rsidR="00160944" w:rsidRPr="00F42E94" w:rsidRDefault="00160944" w:rsidP="00160944">
            <w:pPr>
              <w:pStyle w:val="ListParagraph"/>
              <w:numPr>
                <w:ilvl w:val="0"/>
                <w:numId w:val="47"/>
              </w:numPr>
              <w:ind w:right="1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Mens /Ladies Shirts</w:t>
            </w:r>
          </w:p>
          <w:p w:rsidR="00160944" w:rsidRPr="00F42E94" w:rsidRDefault="00160944" w:rsidP="00160944">
            <w:pPr>
              <w:pStyle w:val="ListParagraph"/>
              <w:numPr>
                <w:ilvl w:val="0"/>
                <w:numId w:val="47"/>
              </w:numPr>
              <w:ind w:right="1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Mens Cargo Pants</w:t>
            </w:r>
          </w:p>
          <w:p w:rsidR="00160944" w:rsidRPr="00F42E94" w:rsidRDefault="00160944" w:rsidP="00160944">
            <w:pPr>
              <w:pStyle w:val="ListParagraph"/>
              <w:numPr>
                <w:ilvl w:val="0"/>
                <w:numId w:val="47"/>
              </w:numPr>
              <w:ind w:right="1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Mens Cargo Shorts</w:t>
            </w:r>
          </w:p>
          <w:p w:rsidR="00160944" w:rsidRPr="00F42E94" w:rsidRDefault="00160944" w:rsidP="00160944">
            <w:pPr>
              <w:pStyle w:val="ListParagraph"/>
              <w:numPr>
                <w:ilvl w:val="0"/>
                <w:numId w:val="47"/>
              </w:numPr>
              <w:ind w:right="1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LadiesDresses</w:t>
            </w:r>
          </w:p>
          <w:p w:rsidR="000B6F22" w:rsidRPr="00F42E94" w:rsidRDefault="00160944" w:rsidP="00C94B20">
            <w:pPr>
              <w:pStyle w:val="ListParagraph"/>
              <w:numPr>
                <w:ilvl w:val="0"/>
                <w:numId w:val="47"/>
              </w:numPr>
              <w:ind w:right="1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Ladies</w:t>
            </w:r>
            <w:r w:rsidR="000B6F22" w:rsidRPr="00F42E94">
              <w:rPr>
                <w:rFonts w:ascii="Verdana" w:hAnsi="Verdana"/>
                <w:b/>
                <w:bCs/>
                <w:sz w:val="20"/>
                <w:szCs w:val="20"/>
              </w:rPr>
              <w:t>Tops</w:t>
            </w:r>
          </w:p>
          <w:p w:rsidR="000B6F22" w:rsidRPr="00F42E94" w:rsidRDefault="00160944" w:rsidP="00C94B20">
            <w:pPr>
              <w:pStyle w:val="ListParagraph"/>
              <w:numPr>
                <w:ilvl w:val="0"/>
                <w:numId w:val="47"/>
              </w:numPr>
              <w:ind w:right="1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Ladies</w:t>
            </w:r>
            <w:r w:rsidR="000B6F22" w:rsidRPr="00F42E94">
              <w:rPr>
                <w:rFonts w:ascii="Verdana" w:hAnsi="Verdana"/>
                <w:b/>
                <w:bCs/>
                <w:sz w:val="20"/>
                <w:szCs w:val="20"/>
              </w:rPr>
              <w:t>Skirts</w:t>
            </w:r>
          </w:p>
          <w:p w:rsidR="000B6F22" w:rsidRPr="00F42E94" w:rsidRDefault="00585BB4" w:rsidP="00C94B20">
            <w:pPr>
              <w:pStyle w:val="ListParagraph"/>
              <w:numPr>
                <w:ilvl w:val="0"/>
                <w:numId w:val="47"/>
              </w:numPr>
              <w:ind w:right="1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Kids garments</w:t>
            </w:r>
          </w:p>
          <w:p w:rsidR="000B6F22" w:rsidRPr="00F42E94" w:rsidRDefault="00585BB4" w:rsidP="00585BB4">
            <w:pPr>
              <w:pStyle w:val="ListParagraph"/>
              <w:numPr>
                <w:ilvl w:val="0"/>
                <w:numId w:val="47"/>
              </w:numPr>
              <w:ind w:right="1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All type of Knit garments</w:t>
            </w:r>
          </w:p>
          <w:p w:rsidR="000B6F22" w:rsidRPr="00F42E94" w:rsidRDefault="00585BB4" w:rsidP="00C94B20">
            <w:pPr>
              <w:pStyle w:val="ListParagraph"/>
              <w:numPr>
                <w:ilvl w:val="0"/>
                <w:numId w:val="47"/>
              </w:numPr>
              <w:ind w:right="1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----- etc.</w:t>
            </w:r>
          </w:p>
          <w:p w:rsidR="00160944" w:rsidRPr="00F42E94" w:rsidRDefault="00160944" w:rsidP="00585BB4">
            <w:pPr>
              <w:pStyle w:val="ListParagraph"/>
              <w:ind w:right="180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C94B20" w:rsidRPr="00F42E94" w:rsidTr="00C94B20">
        <w:trPr>
          <w:trHeight w:val="278"/>
        </w:trPr>
        <w:tc>
          <w:tcPr>
            <w:tcW w:w="1724" w:type="dxa"/>
            <w:vMerge/>
          </w:tcPr>
          <w:p w:rsidR="00C94B20" w:rsidRPr="00F42E94" w:rsidRDefault="00C94B20" w:rsidP="00415C4E">
            <w:pPr>
              <w:ind w:right="180"/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1515" w:type="dxa"/>
            <w:vMerge/>
          </w:tcPr>
          <w:p w:rsidR="00C94B20" w:rsidRPr="00F42E94" w:rsidRDefault="00C94B20" w:rsidP="00C94B20">
            <w:pPr>
              <w:ind w:right="180"/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3151" w:type="dxa"/>
          </w:tcPr>
          <w:p w:rsidR="00C94B20" w:rsidRPr="00F42E94" w:rsidRDefault="00C94B20" w:rsidP="00415C4E">
            <w:pPr>
              <w:ind w:right="180"/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Meltin-pot, Miss Sixty, Diesel, EVM</w:t>
            </w:r>
            <w:r w:rsidR="00CB03B8" w:rsidRPr="00F42E94">
              <w:rPr>
                <w:rFonts w:ascii="Verdana" w:hAnsi="Verdana"/>
                <w:b/>
                <w:bCs/>
                <w:sz w:val="20"/>
                <w:szCs w:val="20"/>
              </w:rPr>
              <w:t>,</w:t>
            </w:r>
            <w:r w:rsidR="00CF5534" w:rsidRPr="00F42E94">
              <w:rPr>
                <w:rFonts w:ascii="Verdana" w:hAnsi="Verdana"/>
                <w:b/>
                <w:bCs/>
                <w:sz w:val="20"/>
                <w:szCs w:val="20"/>
              </w:rPr>
              <w:t>Bershka</w:t>
            </w:r>
          </w:p>
        </w:tc>
        <w:tc>
          <w:tcPr>
            <w:tcW w:w="3510" w:type="dxa"/>
            <w:vMerge/>
          </w:tcPr>
          <w:p w:rsidR="00C94B20" w:rsidRPr="00F42E94" w:rsidRDefault="00C94B20" w:rsidP="00415C4E">
            <w:pPr>
              <w:ind w:right="180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C94B20" w:rsidRPr="00F42E94" w:rsidTr="00C94B20">
        <w:trPr>
          <w:trHeight w:val="278"/>
        </w:trPr>
        <w:tc>
          <w:tcPr>
            <w:tcW w:w="1724" w:type="dxa"/>
            <w:vMerge/>
          </w:tcPr>
          <w:p w:rsidR="00C94B20" w:rsidRPr="00F42E94" w:rsidRDefault="00C94B20" w:rsidP="00415C4E">
            <w:pPr>
              <w:ind w:right="180"/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1515" w:type="dxa"/>
            <w:vMerge/>
          </w:tcPr>
          <w:p w:rsidR="00C94B20" w:rsidRPr="00F42E94" w:rsidRDefault="00C94B20" w:rsidP="00C94B20">
            <w:pPr>
              <w:ind w:right="18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51" w:type="dxa"/>
          </w:tcPr>
          <w:p w:rsidR="00C94B20" w:rsidRPr="00F42E94" w:rsidRDefault="00C94B20" w:rsidP="00837537">
            <w:pPr>
              <w:jc w:val="both"/>
              <w:rPr>
                <w:rFonts w:ascii="Verdana" w:hAnsi="Verdana"/>
                <w:sz w:val="20"/>
                <w:szCs w:val="20"/>
                <w:lang w:val="en-US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R2R, Maggie</w:t>
            </w:r>
          </w:p>
        </w:tc>
        <w:tc>
          <w:tcPr>
            <w:tcW w:w="3510" w:type="dxa"/>
            <w:vMerge/>
          </w:tcPr>
          <w:p w:rsidR="00C94B20" w:rsidRPr="00F42E94" w:rsidRDefault="00C94B20" w:rsidP="00837537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94B20" w:rsidRPr="00F42E94" w:rsidTr="00C94B20">
        <w:trPr>
          <w:trHeight w:val="233"/>
        </w:trPr>
        <w:tc>
          <w:tcPr>
            <w:tcW w:w="1724" w:type="dxa"/>
            <w:vMerge/>
          </w:tcPr>
          <w:p w:rsidR="00C94B20" w:rsidRPr="00F42E94" w:rsidRDefault="00C94B20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15" w:type="dxa"/>
            <w:vMerge/>
          </w:tcPr>
          <w:p w:rsidR="00C94B20" w:rsidRPr="00F42E94" w:rsidRDefault="00C94B20" w:rsidP="00C94B20">
            <w:pPr>
              <w:ind w:right="18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51" w:type="dxa"/>
          </w:tcPr>
          <w:p w:rsidR="00C94B20" w:rsidRPr="00F42E94" w:rsidRDefault="00C94B20" w:rsidP="00837537">
            <w:pPr>
              <w:rPr>
                <w:rFonts w:ascii="Verdana" w:hAnsi="Verdana"/>
                <w:sz w:val="20"/>
                <w:szCs w:val="20"/>
                <w:lang w:val="en-US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Lee Cooper, Iconic</w:t>
            </w:r>
            <w:r w:rsidR="00CB03B8" w:rsidRPr="00F42E94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, Splash, Max</w:t>
            </w:r>
          </w:p>
        </w:tc>
        <w:tc>
          <w:tcPr>
            <w:tcW w:w="3510" w:type="dxa"/>
            <w:vMerge/>
          </w:tcPr>
          <w:p w:rsidR="00C94B20" w:rsidRPr="00F42E94" w:rsidRDefault="00C94B20" w:rsidP="00837537">
            <w:pPr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94B20" w:rsidRPr="00F42E94" w:rsidTr="00C94B20">
        <w:trPr>
          <w:trHeight w:val="278"/>
        </w:trPr>
        <w:tc>
          <w:tcPr>
            <w:tcW w:w="1724" w:type="dxa"/>
            <w:vMerge w:val="restart"/>
          </w:tcPr>
          <w:p w:rsidR="00C94B20" w:rsidRPr="00F42E94" w:rsidRDefault="00C94B20" w:rsidP="008375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Neel Kamal Garments LLC</w:t>
            </w:r>
          </w:p>
          <w:p w:rsidR="00C94B20" w:rsidRPr="00F42E94" w:rsidRDefault="00C94B20" w:rsidP="00837537">
            <w:pPr>
              <w:ind w:right="180"/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Ajman</w:t>
            </w:r>
          </w:p>
          <w:p w:rsidR="00C94B20" w:rsidRPr="00F42E94" w:rsidRDefault="00C94B20" w:rsidP="00837537">
            <w:pPr>
              <w:ind w:right="180"/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UAE</w:t>
            </w:r>
          </w:p>
        </w:tc>
        <w:tc>
          <w:tcPr>
            <w:tcW w:w="1515" w:type="dxa"/>
            <w:vMerge w:val="restart"/>
          </w:tcPr>
          <w:p w:rsidR="00C94B20" w:rsidRPr="00F42E94" w:rsidRDefault="00C94B20" w:rsidP="00C94B20">
            <w:pPr>
              <w:ind w:right="180"/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Mar/2002 to  Jan/2002</w:t>
            </w:r>
          </w:p>
        </w:tc>
        <w:tc>
          <w:tcPr>
            <w:tcW w:w="3151" w:type="dxa"/>
          </w:tcPr>
          <w:p w:rsidR="00C94B20" w:rsidRPr="00F42E94" w:rsidRDefault="00C94B20" w:rsidP="00415C4E">
            <w:pPr>
              <w:ind w:right="1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 xml:space="preserve">Target, Christian Dior, Together, Guess, Sears, Kellwood, Wrangler, Gap, Old Navy, Jones, </w:t>
            </w:r>
          </w:p>
          <w:p w:rsidR="00C94B20" w:rsidRPr="00F42E94" w:rsidRDefault="00C94B20" w:rsidP="00415C4E">
            <w:pPr>
              <w:ind w:right="1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Miss Erika, Radix, Barnaby, Heather hill, Cactus</w:t>
            </w:r>
          </w:p>
        </w:tc>
        <w:tc>
          <w:tcPr>
            <w:tcW w:w="3510" w:type="dxa"/>
            <w:vMerge/>
          </w:tcPr>
          <w:p w:rsidR="00C94B20" w:rsidRPr="00F42E94" w:rsidRDefault="00C94B20" w:rsidP="00415C4E">
            <w:pPr>
              <w:ind w:right="180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C94B20" w:rsidRPr="00F42E94" w:rsidTr="00C94B20">
        <w:trPr>
          <w:trHeight w:val="277"/>
        </w:trPr>
        <w:tc>
          <w:tcPr>
            <w:tcW w:w="1724" w:type="dxa"/>
            <w:vMerge/>
          </w:tcPr>
          <w:p w:rsidR="00C94B20" w:rsidRPr="00F42E94" w:rsidRDefault="00C94B20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15" w:type="dxa"/>
            <w:vMerge/>
          </w:tcPr>
          <w:p w:rsidR="00C94B20" w:rsidRPr="00F42E94" w:rsidRDefault="00C94B20" w:rsidP="00C94B20">
            <w:pPr>
              <w:ind w:right="18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51" w:type="dxa"/>
          </w:tcPr>
          <w:p w:rsidR="00C94B20" w:rsidRPr="00F42E94" w:rsidRDefault="00C94B20" w:rsidP="00415C4E">
            <w:pPr>
              <w:ind w:right="1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Régime, Woolworths, Adams, Evans, Bhs, Unidoor, Smith&amp;Brooke</w:t>
            </w:r>
          </w:p>
        </w:tc>
        <w:tc>
          <w:tcPr>
            <w:tcW w:w="3510" w:type="dxa"/>
            <w:vMerge/>
          </w:tcPr>
          <w:p w:rsidR="00C94B20" w:rsidRPr="00F42E94" w:rsidRDefault="00C94B20" w:rsidP="00415C4E">
            <w:pPr>
              <w:ind w:right="180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C94B20" w:rsidRPr="00F42E94" w:rsidTr="00C94B20">
        <w:tc>
          <w:tcPr>
            <w:tcW w:w="1724" w:type="dxa"/>
          </w:tcPr>
          <w:p w:rsidR="00C94B20" w:rsidRPr="00F42E94" w:rsidRDefault="00C94B20" w:rsidP="00415C4E">
            <w:pPr>
              <w:ind w:right="180"/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Scope Garments (Pvt.) Ltd</w:t>
            </w:r>
          </w:p>
        </w:tc>
        <w:tc>
          <w:tcPr>
            <w:tcW w:w="1515" w:type="dxa"/>
          </w:tcPr>
          <w:p w:rsidR="00C94B20" w:rsidRPr="00F42E94" w:rsidRDefault="00C94B20" w:rsidP="00C94B20">
            <w:pPr>
              <w:ind w:right="180"/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Aug/1990 to Mar/1992</w:t>
            </w:r>
          </w:p>
        </w:tc>
        <w:tc>
          <w:tcPr>
            <w:tcW w:w="3151" w:type="dxa"/>
          </w:tcPr>
          <w:p w:rsidR="00C94B20" w:rsidRPr="00F42E94" w:rsidRDefault="00C94B20" w:rsidP="00415C4E">
            <w:pPr>
              <w:ind w:right="180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Bugle Boy, Brambilla, Chaus, Nichiman</w:t>
            </w:r>
          </w:p>
        </w:tc>
        <w:tc>
          <w:tcPr>
            <w:tcW w:w="3510" w:type="dxa"/>
            <w:vMerge/>
          </w:tcPr>
          <w:p w:rsidR="00C94B20" w:rsidRPr="00F42E94" w:rsidRDefault="00C94B20" w:rsidP="00415C4E">
            <w:pPr>
              <w:ind w:right="180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C94B20" w:rsidRPr="00F42E94" w:rsidTr="00C94B20">
        <w:tc>
          <w:tcPr>
            <w:tcW w:w="1724" w:type="dxa"/>
          </w:tcPr>
          <w:p w:rsidR="00C94B20" w:rsidRPr="00F42E94" w:rsidRDefault="00C94B20" w:rsidP="00415C4E">
            <w:pPr>
              <w:ind w:right="180"/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CEYLON KNIT TREND LIMITED</w:t>
            </w:r>
          </w:p>
          <w:p w:rsidR="00C94B20" w:rsidRPr="00F42E94" w:rsidRDefault="00C94B20" w:rsidP="00415C4E">
            <w:pPr>
              <w:ind w:right="18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15" w:type="dxa"/>
          </w:tcPr>
          <w:p w:rsidR="00C94B20" w:rsidRPr="00F42E94" w:rsidRDefault="00C94B20" w:rsidP="00C94B20">
            <w:pPr>
              <w:ind w:right="180"/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Jan /1989 to Aug/ 1990</w:t>
            </w:r>
          </w:p>
        </w:tc>
        <w:tc>
          <w:tcPr>
            <w:tcW w:w="3151" w:type="dxa"/>
            <w:vAlign w:val="center"/>
          </w:tcPr>
          <w:p w:rsidR="00C94B20" w:rsidRPr="00F42E94" w:rsidRDefault="00C94B20" w:rsidP="00415C4E">
            <w:pPr>
              <w:ind w:right="1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 xml:space="preserve">Liz Claiborne, </w:t>
            </w:r>
          </w:p>
          <w:p w:rsidR="00C94B20" w:rsidRPr="00F42E94" w:rsidRDefault="00C94B20" w:rsidP="00415C4E">
            <w:pPr>
              <w:ind w:right="1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 xml:space="preserve">Tommy Hilfiger, Tesco, Charming Shoppers, </w:t>
            </w:r>
          </w:p>
          <w:p w:rsidR="00C94B20" w:rsidRPr="00F42E94" w:rsidRDefault="00C94B20" w:rsidP="00415C4E">
            <w:pPr>
              <w:ind w:right="1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MS Mode</w:t>
            </w:r>
          </w:p>
        </w:tc>
        <w:tc>
          <w:tcPr>
            <w:tcW w:w="3510" w:type="dxa"/>
            <w:vMerge/>
          </w:tcPr>
          <w:p w:rsidR="00C94B20" w:rsidRPr="00F42E94" w:rsidRDefault="00C94B20" w:rsidP="00415C4E">
            <w:pPr>
              <w:ind w:right="180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</w:tbl>
    <w:p w:rsidR="006B6A7D" w:rsidRPr="00F42E94" w:rsidRDefault="006B6A7D" w:rsidP="00B85D7B">
      <w:pPr>
        <w:rPr>
          <w:rFonts w:ascii="Verdana" w:hAnsi="Verdana"/>
          <w:sz w:val="20"/>
          <w:szCs w:val="20"/>
        </w:rPr>
      </w:pPr>
    </w:p>
    <w:p w:rsidR="00B85D7B" w:rsidRPr="00F42E94" w:rsidRDefault="00B85D7B" w:rsidP="00B85D7B">
      <w:pPr>
        <w:rPr>
          <w:rFonts w:ascii="Verdana" w:hAnsi="Verdana"/>
          <w:sz w:val="20"/>
          <w:szCs w:val="20"/>
        </w:rPr>
      </w:pPr>
    </w:p>
    <w:p w:rsidR="007951E5" w:rsidRPr="00F42E94" w:rsidRDefault="007951E5" w:rsidP="00B85D7B">
      <w:pPr>
        <w:rPr>
          <w:rFonts w:ascii="Verdana" w:hAnsi="Verdana"/>
          <w:sz w:val="20"/>
          <w:szCs w:val="20"/>
        </w:rPr>
      </w:pPr>
    </w:p>
    <w:p w:rsidR="007951E5" w:rsidRPr="00F42E94" w:rsidRDefault="007951E5" w:rsidP="00B85D7B">
      <w:pPr>
        <w:rPr>
          <w:rFonts w:ascii="Verdana" w:hAnsi="Verdana"/>
          <w:b/>
          <w:sz w:val="20"/>
          <w:szCs w:val="20"/>
        </w:rPr>
      </w:pPr>
    </w:p>
    <w:p w:rsidR="00235884" w:rsidRPr="00F42E94" w:rsidRDefault="00A36F04" w:rsidP="00AB5F95">
      <w:pPr>
        <w:pStyle w:val="Achievement"/>
        <w:numPr>
          <w:ilvl w:val="0"/>
          <w:numId w:val="0"/>
        </w:numPr>
        <w:tabs>
          <w:tab w:val="left" w:pos="9792"/>
        </w:tabs>
        <w:spacing w:line="240" w:lineRule="auto"/>
        <w:ind w:left="245"/>
        <w:rPr>
          <w:rFonts w:ascii="Verdana" w:hAnsi="Verdana" w:cs="Tahoma"/>
          <w:sz w:val="20"/>
          <w:lang w:val="en-GB"/>
        </w:rPr>
      </w:pPr>
      <w:r w:rsidRPr="00A36F04">
        <w:rPr>
          <w:rFonts w:ascii="Verdana" w:hAnsi="Verdana" w:cs="Tahoma"/>
          <w:b/>
          <w:bCs/>
          <w:noProof/>
          <w:sz w:val="20"/>
        </w:rPr>
        <w:pict>
          <v:shape id="_x0000_s1035" type="#_x0000_t202" style="position:absolute;left:0;text-align:left;margin-left:6pt;margin-top:2pt;width:489.6pt;height:25.5pt;z-index:251653120" fillcolor="silver" stroked="f">
            <v:textbox style="mso-next-textbox:#_x0000_s1035">
              <w:txbxContent>
                <w:p w:rsidR="00AB5F95" w:rsidRPr="00235884" w:rsidRDefault="00AB5F95" w:rsidP="00235884">
                  <w:pPr>
                    <w:jc w:val="center"/>
                    <w:rPr>
                      <w:rFonts w:ascii="Verdana" w:hAnsi="Verdana" w:cs="Tahoma"/>
                      <w:b/>
                      <w:sz w:val="20"/>
                      <w:szCs w:val="20"/>
                    </w:rPr>
                  </w:pPr>
                  <w:r w:rsidRPr="00235884">
                    <w:rPr>
                      <w:rFonts w:ascii="Verdana" w:hAnsi="Verdana" w:cs="Tahoma"/>
                      <w:b/>
                      <w:sz w:val="20"/>
                      <w:szCs w:val="20"/>
                    </w:rPr>
                    <w:t>IT LITERACY</w:t>
                  </w:r>
                </w:p>
                <w:p w:rsidR="00AB5F95" w:rsidRDefault="00AB5F95" w:rsidP="00235884">
                  <w:pPr>
                    <w:ind w:right="-645"/>
                    <w:jc w:val="center"/>
                    <w:rPr>
                      <w:rFonts w:ascii="PosterBodoni BT" w:hAnsi="PosterBodoni BT"/>
                      <w:sz w:val="22"/>
                    </w:rPr>
                  </w:pPr>
                </w:p>
              </w:txbxContent>
            </v:textbox>
          </v:shape>
        </w:pict>
      </w:r>
    </w:p>
    <w:p w:rsidR="00235884" w:rsidRPr="00F42E94" w:rsidRDefault="00235884" w:rsidP="00985BD7">
      <w:pPr>
        <w:pStyle w:val="Achievement"/>
        <w:numPr>
          <w:ilvl w:val="0"/>
          <w:numId w:val="0"/>
        </w:numPr>
        <w:tabs>
          <w:tab w:val="left" w:pos="9792"/>
        </w:tabs>
        <w:spacing w:line="240" w:lineRule="auto"/>
        <w:ind w:left="245" w:hanging="245"/>
        <w:rPr>
          <w:rFonts w:ascii="Verdana" w:hAnsi="Verdana" w:cs="Tahoma"/>
          <w:sz w:val="20"/>
          <w:lang w:val="en-GB"/>
        </w:rPr>
      </w:pPr>
    </w:p>
    <w:p w:rsidR="00B85D7B" w:rsidRPr="00F42E94" w:rsidRDefault="00B85D7B" w:rsidP="00B85D7B">
      <w:pPr>
        <w:pStyle w:val="ListParagraph"/>
        <w:numPr>
          <w:ilvl w:val="0"/>
          <w:numId w:val="30"/>
        </w:numPr>
        <w:rPr>
          <w:rFonts w:ascii="Verdana" w:hAnsi="Verdana"/>
          <w:sz w:val="20"/>
          <w:szCs w:val="20"/>
        </w:rPr>
      </w:pPr>
      <w:r w:rsidRPr="00F42E94">
        <w:rPr>
          <w:rFonts w:ascii="Verdana" w:hAnsi="Verdana"/>
          <w:sz w:val="20"/>
          <w:szCs w:val="20"/>
        </w:rPr>
        <w:t xml:space="preserve">Gerber Accumark Version 8 </w:t>
      </w:r>
      <w:r w:rsidR="007951E5" w:rsidRPr="00F42E94">
        <w:rPr>
          <w:rFonts w:ascii="Verdana" w:hAnsi="Verdana"/>
          <w:sz w:val="20"/>
          <w:szCs w:val="20"/>
        </w:rPr>
        <w:t xml:space="preserve">inclusive of Digitizing, </w:t>
      </w:r>
      <w:r w:rsidR="00C95E25" w:rsidRPr="00F42E94">
        <w:rPr>
          <w:rFonts w:ascii="Verdana" w:hAnsi="Verdana"/>
          <w:sz w:val="20"/>
          <w:szCs w:val="20"/>
        </w:rPr>
        <w:t xml:space="preserve">pattern design, Grading </w:t>
      </w:r>
      <w:r w:rsidR="007951E5" w:rsidRPr="00F42E94">
        <w:rPr>
          <w:rFonts w:ascii="Verdana" w:hAnsi="Verdana"/>
          <w:sz w:val="20"/>
          <w:szCs w:val="20"/>
        </w:rPr>
        <w:t xml:space="preserve">&amp; Marker Making. </w:t>
      </w:r>
    </w:p>
    <w:p w:rsidR="006B6A7D" w:rsidRPr="00F42E94" w:rsidRDefault="006B6A7D" w:rsidP="006B6A7D">
      <w:pPr>
        <w:pStyle w:val="ListParagraph"/>
        <w:numPr>
          <w:ilvl w:val="0"/>
          <w:numId w:val="30"/>
        </w:numPr>
        <w:rPr>
          <w:rFonts w:ascii="Verdana" w:hAnsi="Verdana"/>
          <w:sz w:val="20"/>
          <w:szCs w:val="20"/>
        </w:rPr>
      </w:pPr>
      <w:r w:rsidRPr="00F42E94">
        <w:rPr>
          <w:rFonts w:ascii="Verdana" w:hAnsi="Verdana"/>
          <w:sz w:val="20"/>
          <w:szCs w:val="20"/>
        </w:rPr>
        <w:t xml:space="preserve">Microsoft office  </w:t>
      </w:r>
    </w:p>
    <w:p w:rsidR="006B6A7D" w:rsidRPr="00F42E94" w:rsidRDefault="006B6A7D" w:rsidP="006B6A7D">
      <w:pPr>
        <w:pStyle w:val="ListParagraph"/>
        <w:numPr>
          <w:ilvl w:val="0"/>
          <w:numId w:val="30"/>
        </w:numPr>
        <w:rPr>
          <w:rFonts w:ascii="Verdana" w:hAnsi="Verdana"/>
          <w:sz w:val="20"/>
          <w:szCs w:val="20"/>
        </w:rPr>
      </w:pPr>
      <w:r w:rsidRPr="00F42E94">
        <w:rPr>
          <w:rFonts w:ascii="Verdana" w:hAnsi="Verdana"/>
          <w:sz w:val="20"/>
          <w:szCs w:val="20"/>
        </w:rPr>
        <w:t>Internet &amp; email</w:t>
      </w:r>
    </w:p>
    <w:p w:rsidR="006B6A7D" w:rsidRPr="00F42E94" w:rsidRDefault="006B6A7D" w:rsidP="006B6A7D">
      <w:pPr>
        <w:rPr>
          <w:rFonts w:ascii="Verdana" w:hAnsi="Verdana"/>
          <w:sz w:val="20"/>
          <w:szCs w:val="20"/>
        </w:rPr>
      </w:pPr>
    </w:p>
    <w:p w:rsidR="006B6A7D" w:rsidRPr="00F42E94" w:rsidRDefault="00A36F04" w:rsidP="006B6A7D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val="en-US" w:bidi="ta-IN"/>
        </w:rPr>
        <w:pict>
          <v:shape id="_x0000_s1052" type="#_x0000_t202" style="position:absolute;margin-left:0;margin-top:6.95pt;width:489.6pt;height:27pt;z-index:251665408" fillcolor="silver" stroked="f">
            <v:textbox style="mso-next-textbox:#_x0000_s1052">
              <w:txbxContent>
                <w:p w:rsidR="00F02CAA" w:rsidRPr="00235884" w:rsidRDefault="00F02CAA" w:rsidP="00F02CAA">
                  <w:pPr>
                    <w:jc w:val="center"/>
                    <w:rPr>
                      <w:rFonts w:ascii="Verdana" w:hAnsi="Verdan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 w:cs="Tahoma"/>
                      <w:b/>
                      <w:sz w:val="20"/>
                      <w:szCs w:val="20"/>
                    </w:rPr>
                    <w:t>LANGUAGE</w:t>
                  </w:r>
                  <w:r w:rsidR="00AF2BFB">
                    <w:rPr>
                      <w:rFonts w:ascii="Verdana" w:hAnsi="Verdana" w:cs="Tahoma"/>
                      <w:b/>
                      <w:sz w:val="20"/>
                      <w:szCs w:val="20"/>
                    </w:rPr>
                    <w:t xml:space="preserve"> KNOWN</w:t>
                  </w:r>
                </w:p>
                <w:p w:rsidR="00F02CAA" w:rsidRDefault="00F02CAA" w:rsidP="00F02CAA">
                  <w:pPr>
                    <w:ind w:right="-645"/>
                    <w:jc w:val="center"/>
                    <w:rPr>
                      <w:rFonts w:ascii="PosterBodoni BT" w:hAnsi="PosterBodoni BT"/>
                      <w:sz w:val="22"/>
                    </w:rPr>
                  </w:pPr>
                </w:p>
                <w:p w:rsidR="00E71701" w:rsidRDefault="00E71701"/>
              </w:txbxContent>
            </v:textbox>
          </v:shape>
        </w:pict>
      </w:r>
    </w:p>
    <w:p w:rsidR="00F02CAA" w:rsidRPr="00F42E94" w:rsidRDefault="00F02CAA" w:rsidP="00F02CAA">
      <w:pPr>
        <w:rPr>
          <w:rFonts w:ascii="Verdana" w:hAnsi="Verdana"/>
          <w:sz w:val="20"/>
          <w:szCs w:val="20"/>
        </w:rPr>
      </w:pPr>
    </w:p>
    <w:p w:rsidR="00F02CAA" w:rsidRPr="00F42E94" w:rsidRDefault="00F02CAA" w:rsidP="00F02CAA">
      <w:pPr>
        <w:rPr>
          <w:rFonts w:ascii="Verdana" w:hAnsi="Verdana"/>
          <w:sz w:val="20"/>
          <w:szCs w:val="20"/>
        </w:rPr>
      </w:pPr>
    </w:p>
    <w:p w:rsidR="006B6A7D" w:rsidRPr="00F42E94" w:rsidRDefault="006B6A7D" w:rsidP="00F02CAA">
      <w:pPr>
        <w:rPr>
          <w:rFonts w:ascii="Verdana" w:hAnsi="Verdana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30"/>
        <w:gridCol w:w="2160"/>
        <w:gridCol w:w="2340"/>
        <w:gridCol w:w="2970"/>
      </w:tblGrid>
      <w:tr w:rsidR="00F02CAA" w:rsidRPr="00F42E94" w:rsidTr="00F02CAA">
        <w:tc>
          <w:tcPr>
            <w:tcW w:w="9900" w:type="dxa"/>
            <w:gridSpan w:val="4"/>
            <w:shd w:val="clear" w:color="auto" w:fill="99CCFF"/>
          </w:tcPr>
          <w:p w:rsidR="00F02CAA" w:rsidRPr="00F42E94" w:rsidRDefault="00F02CAA" w:rsidP="00415C4E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Language Proficiency</w:t>
            </w:r>
          </w:p>
        </w:tc>
      </w:tr>
      <w:tr w:rsidR="00F02CAA" w:rsidRPr="00F42E94" w:rsidTr="00F02CAA">
        <w:tc>
          <w:tcPr>
            <w:tcW w:w="2430" w:type="dxa"/>
          </w:tcPr>
          <w:p w:rsidR="00F02CAA" w:rsidRPr="00F42E94" w:rsidRDefault="00F02CAA" w:rsidP="00415C4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Language</w:t>
            </w:r>
          </w:p>
        </w:tc>
        <w:tc>
          <w:tcPr>
            <w:tcW w:w="2160" w:type="dxa"/>
          </w:tcPr>
          <w:p w:rsidR="00F02CAA" w:rsidRPr="00F42E94" w:rsidRDefault="00F02CAA" w:rsidP="00415C4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Spoken</w:t>
            </w:r>
          </w:p>
        </w:tc>
        <w:tc>
          <w:tcPr>
            <w:tcW w:w="2340" w:type="dxa"/>
          </w:tcPr>
          <w:p w:rsidR="00F02CAA" w:rsidRPr="00F42E94" w:rsidRDefault="00F02CAA" w:rsidP="00415C4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Reading</w:t>
            </w:r>
          </w:p>
        </w:tc>
        <w:tc>
          <w:tcPr>
            <w:tcW w:w="2970" w:type="dxa"/>
          </w:tcPr>
          <w:p w:rsidR="00F02CAA" w:rsidRPr="00F42E94" w:rsidRDefault="00F02CAA" w:rsidP="00415C4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</w:rPr>
              <w:t>Writing</w:t>
            </w:r>
          </w:p>
        </w:tc>
      </w:tr>
      <w:tr w:rsidR="00F02CAA" w:rsidRPr="00F42E94" w:rsidTr="00F02CAA">
        <w:tc>
          <w:tcPr>
            <w:tcW w:w="2430" w:type="dxa"/>
          </w:tcPr>
          <w:p w:rsidR="00F02CAA" w:rsidRPr="00F42E94" w:rsidRDefault="00F02CAA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English</w:t>
            </w:r>
          </w:p>
        </w:tc>
        <w:tc>
          <w:tcPr>
            <w:tcW w:w="2160" w:type="dxa"/>
          </w:tcPr>
          <w:p w:rsidR="00F02CAA" w:rsidRPr="00F42E94" w:rsidRDefault="00F02CAA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Yes</w:t>
            </w:r>
          </w:p>
        </w:tc>
        <w:tc>
          <w:tcPr>
            <w:tcW w:w="2340" w:type="dxa"/>
          </w:tcPr>
          <w:p w:rsidR="00F02CAA" w:rsidRPr="00F42E94" w:rsidRDefault="00F02CAA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Yes</w:t>
            </w:r>
          </w:p>
        </w:tc>
        <w:tc>
          <w:tcPr>
            <w:tcW w:w="2970" w:type="dxa"/>
          </w:tcPr>
          <w:p w:rsidR="00F02CAA" w:rsidRPr="00F42E94" w:rsidRDefault="00F02CAA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Yes</w:t>
            </w:r>
          </w:p>
        </w:tc>
      </w:tr>
      <w:tr w:rsidR="00F02CAA" w:rsidRPr="00F42E94" w:rsidTr="00F02CAA">
        <w:tc>
          <w:tcPr>
            <w:tcW w:w="2430" w:type="dxa"/>
          </w:tcPr>
          <w:p w:rsidR="00F02CAA" w:rsidRPr="00F42E94" w:rsidRDefault="00F02CAA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Sinhalese</w:t>
            </w:r>
          </w:p>
        </w:tc>
        <w:tc>
          <w:tcPr>
            <w:tcW w:w="2160" w:type="dxa"/>
          </w:tcPr>
          <w:p w:rsidR="00F02CAA" w:rsidRPr="00F42E94" w:rsidRDefault="00F02CAA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Yes</w:t>
            </w:r>
          </w:p>
        </w:tc>
        <w:tc>
          <w:tcPr>
            <w:tcW w:w="2340" w:type="dxa"/>
          </w:tcPr>
          <w:p w:rsidR="00F02CAA" w:rsidRPr="00F42E94" w:rsidRDefault="00F02CAA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Yes</w:t>
            </w:r>
          </w:p>
        </w:tc>
        <w:tc>
          <w:tcPr>
            <w:tcW w:w="2970" w:type="dxa"/>
          </w:tcPr>
          <w:p w:rsidR="00F02CAA" w:rsidRPr="00F42E94" w:rsidRDefault="00F02CAA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Yes</w:t>
            </w:r>
          </w:p>
        </w:tc>
      </w:tr>
      <w:tr w:rsidR="00F02CAA" w:rsidRPr="00F42E94" w:rsidTr="00F02CAA">
        <w:tc>
          <w:tcPr>
            <w:tcW w:w="2430" w:type="dxa"/>
          </w:tcPr>
          <w:p w:rsidR="00F02CAA" w:rsidRPr="00F42E94" w:rsidRDefault="00F02CAA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Tamil</w:t>
            </w:r>
          </w:p>
        </w:tc>
        <w:tc>
          <w:tcPr>
            <w:tcW w:w="2160" w:type="dxa"/>
          </w:tcPr>
          <w:p w:rsidR="00F02CAA" w:rsidRPr="00F42E94" w:rsidRDefault="00F02CAA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Yes</w:t>
            </w:r>
          </w:p>
        </w:tc>
        <w:tc>
          <w:tcPr>
            <w:tcW w:w="2340" w:type="dxa"/>
          </w:tcPr>
          <w:p w:rsidR="00F02CAA" w:rsidRPr="00F42E94" w:rsidRDefault="00F02CAA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No</w:t>
            </w:r>
          </w:p>
        </w:tc>
        <w:tc>
          <w:tcPr>
            <w:tcW w:w="2970" w:type="dxa"/>
          </w:tcPr>
          <w:p w:rsidR="00F02CAA" w:rsidRPr="00F42E94" w:rsidRDefault="00F02CAA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No</w:t>
            </w:r>
          </w:p>
        </w:tc>
      </w:tr>
      <w:tr w:rsidR="00F02CAA" w:rsidRPr="00F42E94" w:rsidTr="00F02CAA">
        <w:tc>
          <w:tcPr>
            <w:tcW w:w="2430" w:type="dxa"/>
          </w:tcPr>
          <w:p w:rsidR="00F02CAA" w:rsidRPr="00F42E94" w:rsidRDefault="00F02CAA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Hindi</w:t>
            </w:r>
          </w:p>
        </w:tc>
        <w:tc>
          <w:tcPr>
            <w:tcW w:w="2160" w:type="dxa"/>
          </w:tcPr>
          <w:p w:rsidR="00F02CAA" w:rsidRPr="00F42E94" w:rsidRDefault="00F02CAA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Yes</w:t>
            </w:r>
          </w:p>
        </w:tc>
        <w:tc>
          <w:tcPr>
            <w:tcW w:w="2340" w:type="dxa"/>
          </w:tcPr>
          <w:p w:rsidR="00F02CAA" w:rsidRPr="00F42E94" w:rsidRDefault="00F02CAA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No</w:t>
            </w:r>
          </w:p>
        </w:tc>
        <w:tc>
          <w:tcPr>
            <w:tcW w:w="2970" w:type="dxa"/>
          </w:tcPr>
          <w:p w:rsidR="00F02CAA" w:rsidRPr="00F42E94" w:rsidRDefault="00F02CAA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No</w:t>
            </w:r>
          </w:p>
        </w:tc>
      </w:tr>
      <w:tr w:rsidR="00F02CAA" w:rsidRPr="00F42E94" w:rsidTr="00F02CAA">
        <w:tc>
          <w:tcPr>
            <w:tcW w:w="2430" w:type="dxa"/>
          </w:tcPr>
          <w:p w:rsidR="00F02CAA" w:rsidRPr="00F42E94" w:rsidRDefault="00F02CAA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Malayalam</w:t>
            </w:r>
          </w:p>
        </w:tc>
        <w:tc>
          <w:tcPr>
            <w:tcW w:w="2160" w:type="dxa"/>
          </w:tcPr>
          <w:p w:rsidR="00F02CAA" w:rsidRPr="00F42E94" w:rsidRDefault="00F02CAA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Yes</w:t>
            </w:r>
          </w:p>
        </w:tc>
        <w:tc>
          <w:tcPr>
            <w:tcW w:w="2340" w:type="dxa"/>
          </w:tcPr>
          <w:p w:rsidR="00F02CAA" w:rsidRPr="00F42E94" w:rsidRDefault="00F02CAA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No</w:t>
            </w:r>
          </w:p>
        </w:tc>
        <w:tc>
          <w:tcPr>
            <w:tcW w:w="2970" w:type="dxa"/>
          </w:tcPr>
          <w:p w:rsidR="00F02CAA" w:rsidRPr="00F42E94" w:rsidRDefault="00F02CAA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No</w:t>
            </w:r>
          </w:p>
        </w:tc>
      </w:tr>
      <w:tr w:rsidR="00F02CAA" w:rsidRPr="00F42E94" w:rsidTr="00F02CAA">
        <w:tc>
          <w:tcPr>
            <w:tcW w:w="2430" w:type="dxa"/>
          </w:tcPr>
          <w:p w:rsidR="00F02CAA" w:rsidRPr="00F42E94" w:rsidRDefault="00F02CAA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Malay</w:t>
            </w:r>
          </w:p>
        </w:tc>
        <w:tc>
          <w:tcPr>
            <w:tcW w:w="2160" w:type="dxa"/>
          </w:tcPr>
          <w:p w:rsidR="00F02CAA" w:rsidRPr="00F42E94" w:rsidRDefault="00F02CAA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Yes</w:t>
            </w:r>
          </w:p>
        </w:tc>
        <w:tc>
          <w:tcPr>
            <w:tcW w:w="2340" w:type="dxa"/>
          </w:tcPr>
          <w:p w:rsidR="00F02CAA" w:rsidRPr="00F42E94" w:rsidRDefault="00F02CAA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No</w:t>
            </w:r>
          </w:p>
        </w:tc>
        <w:tc>
          <w:tcPr>
            <w:tcW w:w="2970" w:type="dxa"/>
          </w:tcPr>
          <w:p w:rsidR="00F02CAA" w:rsidRPr="00F42E94" w:rsidRDefault="00F02CAA" w:rsidP="00415C4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No</w:t>
            </w:r>
          </w:p>
        </w:tc>
      </w:tr>
    </w:tbl>
    <w:p w:rsidR="00BD1788" w:rsidRPr="00F42E94" w:rsidRDefault="00BD1788" w:rsidP="007951E5">
      <w:pPr>
        <w:pStyle w:val="Achievement"/>
        <w:numPr>
          <w:ilvl w:val="0"/>
          <w:numId w:val="0"/>
        </w:numPr>
        <w:tabs>
          <w:tab w:val="left" w:pos="9792"/>
        </w:tabs>
        <w:spacing w:line="240" w:lineRule="auto"/>
        <w:rPr>
          <w:rFonts w:ascii="Verdana" w:hAnsi="Verdana" w:cs="Tahoma"/>
          <w:sz w:val="20"/>
          <w:lang w:val="en-GB"/>
        </w:rPr>
      </w:pPr>
    </w:p>
    <w:p w:rsidR="00235884" w:rsidRPr="00F42E94" w:rsidRDefault="00A36F04" w:rsidP="00985BD7">
      <w:pPr>
        <w:pStyle w:val="Achievement"/>
        <w:numPr>
          <w:ilvl w:val="0"/>
          <w:numId w:val="0"/>
        </w:numPr>
        <w:tabs>
          <w:tab w:val="left" w:pos="9792"/>
        </w:tabs>
        <w:spacing w:line="240" w:lineRule="auto"/>
        <w:ind w:left="245" w:hanging="245"/>
        <w:rPr>
          <w:rFonts w:ascii="Verdana" w:hAnsi="Verdana" w:cs="Tahoma"/>
          <w:sz w:val="20"/>
          <w:lang w:val="en-GB"/>
        </w:rPr>
      </w:pPr>
      <w:r>
        <w:rPr>
          <w:rFonts w:ascii="Verdana" w:hAnsi="Verdana" w:cs="Tahoma"/>
          <w:noProof/>
          <w:sz w:val="20"/>
        </w:rPr>
        <w:pict>
          <v:shape id="_x0000_s1042" type="#_x0000_t202" style="position:absolute;left:0;text-align:left;margin-left:0;margin-top:2.55pt;width:489.6pt;height:25.5pt;z-index:251660288" fillcolor="silver" stroked="f">
            <v:textbox style="mso-next-textbox:#_x0000_s1042">
              <w:txbxContent>
                <w:p w:rsidR="00AB5F95" w:rsidRPr="00235884" w:rsidRDefault="00AB5F95" w:rsidP="00235884">
                  <w:pPr>
                    <w:jc w:val="center"/>
                    <w:rPr>
                      <w:rFonts w:ascii="Verdana" w:hAnsi="Verdana" w:cs="Tahoma"/>
                      <w:b/>
                      <w:sz w:val="20"/>
                      <w:szCs w:val="20"/>
                    </w:rPr>
                  </w:pPr>
                  <w:r w:rsidRPr="00235884">
                    <w:rPr>
                      <w:rFonts w:ascii="Verdana" w:hAnsi="Verdana" w:cs="Tahoma"/>
                      <w:b/>
                      <w:sz w:val="20"/>
                      <w:szCs w:val="20"/>
                    </w:rPr>
                    <w:t>KEY STRENGTHS AND OTHER SKILLS</w:t>
                  </w:r>
                </w:p>
              </w:txbxContent>
            </v:textbox>
          </v:shape>
        </w:pict>
      </w:r>
    </w:p>
    <w:p w:rsidR="00235884" w:rsidRPr="00F42E94" w:rsidRDefault="00235884" w:rsidP="00985BD7">
      <w:pPr>
        <w:pStyle w:val="BodyText"/>
        <w:tabs>
          <w:tab w:val="left" w:pos="9792"/>
        </w:tabs>
        <w:rPr>
          <w:rFonts w:ascii="Verdana" w:hAnsi="Verdana" w:cs="Tahoma"/>
          <w:b/>
          <w:sz w:val="20"/>
          <w:szCs w:val="20"/>
        </w:rPr>
      </w:pPr>
    </w:p>
    <w:p w:rsidR="00235884" w:rsidRPr="00F42E94" w:rsidRDefault="00235884" w:rsidP="00985BD7">
      <w:pPr>
        <w:pStyle w:val="BodyText"/>
        <w:tabs>
          <w:tab w:val="left" w:pos="9792"/>
        </w:tabs>
        <w:rPr>
          <w:rFonts w:ascii="Verdana" w:hAnsi="Verdana" w:cs="Tahoma"/>
          <w:b/>
          <w:sz w:val="20"/>
          <w:szCs w:val="20"/>
        </w:rPr>
      </w:pPr>
    </w:p>
    <w:p w:rsidR="00DC75E2" w:rsidRPr="00F42E94" w:rsidRDefault="00DC75E2" w:rsidP="00DC75E2">
      <w:pPr>
        <w:pStyle w:val="Achievement"/>
        <w:rPr>
          <w:rFonts w:ascii="Verdana" w:hAnsi="Verdana" w:cs="Tahoma"/>
          <w:sz w:val="20"/>
          <w:lang w:val="en-GB"/>
        </w:rPr>
      </w:pPr>
      <w:r w:rsidRPr="00F42E94">
        <w:rPr>
          <w:rFonts w:ascii="Verdana" w:hAnsi="Verdana" w:cs="Tahoma"/>
          <w:sz w:val="20"/>
          <w:lang w:val="en-GB"/>
        </w:rPr>
        <w:t xml:space="preserve">Highly motivated, proactive, and enthusiastic individual </w:t>
      </w:r>
    </w:p>
    <w:p w:rsidR="00DC75E2" w:rsidRPr="00F42E94" w:rsidRDefault="00DC75E2" w:rsidP="00DC75E2">
      <w:pPr>
        <w:pStyle w:val="Achievement"/>
        <w:rPr>
          <w:rFonts w:ascii="Verdana" w:hAnsi="Verdana" w:cs="Tahoma"/>
          <w:sz w:val="20"/>
          <w:lang w:val="en-GB"/>
        </w:rPr>
      </w:pPr>
      <w:r w:rsidRPr="00F42E94">
        <w:rPr>
          <w:rFonts w:ascii="Verdana" w:hAnsi="Verdana" w:cs="Tahoma"/>
          <w:sz w:val="20"/>
          <w:lang w:val="en-GB"/>
        </w:rPr>
        <w:t xml:space="preserve">Enjoy challenging and dynamic environments </w:t>
      </w:r>
    </w:p>
    <w:p w:rsidR="00994FA5" w:rsidRPr="00F42E94" w:rsidRDefault="00DC75E2" w:rsidP="00DC75E2">
      <w:pPr>
        <w:pStyle w:val="Achievement"/>
        <w:ind w:left="270" w:hanging="270"/>
        <w:rPr>
          <w:rFonts w:ascii="Verdana" w:hAnsi="Verdana" w:cs="Tahoma"/>
          <w:sz w:val="20"/>
          <w:lang w:val="en-GB"/>
        </w:rPr>
      </w:pPr>
      <w:r w:rsidRPr="00F42E94">
        <w:rPr>
          <w:rFonts w:ascii="Verdana" w:hAnsi="Verdana" w:cs="Tahoma"/>
          <w:sz w:val="20"/>
          <w:lang w:val="en-GB"/>
        </w:rPr>
        <w:t xml:space="preserve">Very focused and results-oriented </w:t>
      </w:r>
      <w:r w:rsidR="00994FA5" w:rsidRPr="00F42E94">
        <w:rPr>
          <w:rFonts w:ascii="Verdana" w:hAnsi="Verdana" w:cs="Tahoma"/>
          <w:sz w:val="20"/>
          <w:lang w:val="en-GB"/>
        </w:rPr>
        <w:t xml:space="preserve">Advanced interpersonal skills, planning, organizing, setting objectives&amp; delivering reports on time </w:t>
      </w:r>
    </w:p>
    <w:p w:rsidR="00994FA5" w:rsidRPr="00F42E94" w:rsidRDefault="00994FA5" w:rsidP="00DC75E2">
      <w:pPr>
        <w:pStyle w:val="Achievement"/>
        <w:tabs>
          <w:tab w:val="clear" w:pos="360"/>
        </w:tabs>
        <w:rPr>
          <w:rFonts w:ascii="Verdana" w:hAnsi="Verdana" w:cs="Tahoma"/>
          <w:sz w:val="20"/>
          <w:lang w:val="en-GB"/>
        </w:rPr>
      </w:pPr>
      <w:r w:rsidRPr="00F42E94">
        <w:rPr>
          <w:rFonts w:ascii="Verdana" w:hAnsi="Verdana" w:cs="Tahoma"/>
          <w:sz w:val="20"/>
          <w:lang w:val="en-GB"/>
        </w:rPr>
        <w:t>Professional communication, verbal &amp; written skills.</w:t>
      </w:r>
    </w:p>
    <w:p w:rsidR="00994FA5" w:rsidRPr="00F42E94" w:rsidRDefault="00994FA5" w:rsidP="00DC75E2">
      <w:pPr>
        <w:pStyle w:val="Achievement"/>
        <w:tabs>
          <w:tab w:val="clear" w:pos="360"/>
        </w:tabs>
        <w:ind w:left="270" w:hanging="270"/>
        <w:rPr>
          <w:rFonts w:ascii="Verdana" w:hAnsi="Verdana" w:cs="Tahoma"/>
          <w:sz w:val="20"/>
          <w:lang w:val="en-GB"/>
        </w:rPr>
      </w:pPr>
      <w:r w:rsidRPr="00F42E94">
        <w:rPr>
          <w:rFonts w:ascii="Verdana" w:hAnsi="Verdana" w:cs="Tahoma"/>
          <w:sz w:val="20"/>
          <w:lang w:val="en-GB"/>
        </w:rPr>
        <w:t>Ability to work alone, within teams and in virtual organizations, and Competent to work under pressure with a flexible and creative personality.</w:t>
      </w:r>
    </w:p>
    <w:p w:rsidR="004C4CEF" w:rsidRPr="00F42E94" w:rsidRDefault="00517B5D" w:rsidP="00354196">
      <w:pPr>
        <w:pStyle w:val="Achievement"/>
        <w:tabs>
          <w:tab w:val="clear" w:pos="360"/>
        </w:tabs>
        <w:ind w:left="270" w:hanging="270"/>
        <w:rPr>
          <w:rFonts w:ascii="Verdana" w:hAnsi="Verdana" w:cs="Tahoma"/>
          <w:sz w:val="20"/>
          <w:lang w:val="en-GB"/>
        </w:rPr>
      </w:pPr>
      <w:r w:rsidRPr="00F42E94">
        <w:rPr>
          <w:rFonts w:ascii="Verdana" w:hAnsi="Verdana" w:cs="Tahoma"/>
          <w:sz w:val="20"/>
          <w:lang w:val="en-GB"/>
        </w:rPr>
        <w:t>Expertise</w:t>
      </w:r>
      <w:r w:rsidR="00DC75E2" w:rsidRPr="00F42E94">
        <w:rPr>
          <w:rFonts w:ascii="Verdana" w:hAnsi="Verdana" w:cs="Tahoma"/>
          <w:sz w:val="20"/>
          <w:lang w:val="en-GB"/>
        </w:rPr>
        <w:t xml:space="preserve"> in,</w:t>
      </w:r>
    </w:p>
    <w:p w:rsidR="00D90A1B" w:rsidRPr="00F42E94" w:rsidRDefault="00D90A1B" w:rsidP="00D90A1B">
      <w:pPr>
        <w:pStyle w:val="Achievement"/>
        <w:numPr>
          <w:ilvl w:val="0"/>
          <w:numId w:val="0"/>
        </w:numPr>
        <w:ind w:left="270"/>
        <w:rPr>
          <w:rFonts w:ascii="Verdana" w:hAnsi="Verdana" w:cs="Tahoma"/>
          <w:sz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10"/>
      </w:tblGrid>
      <w:tr w:rsidR="007951E5" w:rsidRPr="00F42E94" w:rsidTr="007951E5">
        <w:trPr>
          <w:trHeight w:val="827"/>
        </w:trPr>
        <w:tc>
          <w:tcPr>
            <w:tcW w:w="9810" w:type="dxa"/>
          </w:tcPr>
          <w:p w:rsidR="00BC68A5" w:rsidRPr="00F42E94" w:rsidRDefault="007951E5" w:rsidP="007951E5">
            <w:pPr>
              <w:ind w:right="180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Managing and organizing the daily work schedule for co-team approximately</w:t>
            </w:r>
            <w:r w:rsidR="00BC68A5" w:rsidRPr="00F42E94">
              <w:rPr>
                <w:rFonts w:ascii="Verdana" w:hAnsi="Verdana"/>
                <w:sz w:val="20"/>
                <w:szCs w:val="20"/>
              </w:rPr>
              <w:t>;</w:t>
            </w:r>
          </w:p>
          <w:p w:rsidR="007951E5" w:rsidRPr="00F42E94" w:rsidRDefault="007951E5" w:rsidP="00BC68A5">
            <w:pPr>
              <w:pStyle w:val="ListParagraph"/>
              <w:numPr>
                <w:ilvl w:val="0"/>
                <w:numId w:val="48"/>
              </w:numPr>
              <w:ind w:right="180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60</w:t>
            </w:r>
            <w:r w:rsidR="00BC68A5" w:rsidRPr="00F42E94">
              <w:rPr>
                <w:rFonts w:ascii="Verdana" w:hAnsi="Verdana"/>
                <w:sz w:val="20"/>
                <w:szCs w:val="20"/>
              </w:rPr>
              <w:t xml:space="preserve"> staff in the sampling, pattern &amp; Production dept. </w:t>
            </w:r>
            <w:r w:rsidR="00C95E25" w:rsidRPr="00F42E94">
              <w:rPr>
                <w:rFonts w:ascii="Verdana" w:hAnsi="Verdana"/>
                <w:sz w:val="20"/>
                <w:szCs w:val="20"/>
              </w:rPr>
              <w:t>(Pattern</w:t>
            </w:r>
            <w:r w:rsidRPr="00F42E94">
              <w:rPr>
                <w:rFonts w:ascii="Verdana" w:hAnsi="Verdana"/>
                <w:sz w:val="20"/>
                <w:szCs w:val="20"/>
              </w:rPr>
              <w:t xml:space="preserve"> Masters-3, Sampling coordinator-1</w:t>
            </w:r>
            <w:r w:rsidR="00C95E25" w:rsidRPr="00F42E94">
              <w:rPr>
                <w:rFonts w:ascii="Verdana" w:hAnsi="Verdana"/>
                <w:sz w:val="20"/>
                <w:szCs w:val="20"/>
              </w:rPr>
              <w:t>, cutters</w:t>
            </w:r>
            <w:r w:rsidRPr="00F42E94">
              <w:rPr>
                <w:rFonts w:ascii="Verdana" w:hAnsi="Verdana"/>
                <w:sz w:val="20"/>
                <w:szCs w:val="20"/>
              </w:rPr>
              <w:t>-3</w:t>
            </w:r>
            <w:r w:rsidR="00C95E25" w:rsidRPr="00F42E94">
              <w:rPr>
                <w:rFonts w:ascii="Verdana" w:hAnsi="Verdana"/>
                <w:sz w:val="20"/>
                <w:szCs w:val="20"/>
              </w:rPr>
              <w:t>, Sample</w:t>
            </w:r>
            <w:r w:rsidRPr="00F42E94">
              <w:rPr>
                <w:rFonts w:ascii="Verdana" w:hAnsi="Verdana"/>
                <w:sz w:val="20"/>
                <w:szCs w:val="20"/>
              </w:rPr>
              <w:t xml:space="preserve"> Maker</w:t>
            </w:r>
            <w:r w:rsidR="00C95E25" w:rsidRPr="00F42E94">
              <w:rPr>
                <w:rFonts w:ascii="Verdana" w:hAnsi="Verdana"/>
                <w:sz w:val="20"/>
                <w:szCs w:val="20"/>
              </w:rPr>
              <w:t>s-15</w:t>
            </w:r>
            <w:r w:rsidRPr="00F42E94">
              <w:rPr>
                <w:rFonts w:ascii="Verdana" w:hAnsi="Verdana"/>
                <w:sz w:val="20"/>
                <w:szCs w:val="20"/>
              </w:rPr>
              <w:t>, Production staff &amp; sewers</w:t>
            </w:r>
            <w:r w:rsidR="00C95E25" w:rsidRPr="00F42E94">
              <w:rPr>
                <w:rFonts w:ascii="Verdana" w:hAnsi="Verdana"/>
                <w:sz w:val="20"/>
                <w:szCs w:val="20"/>
              </w:rPr>
              <w:t xml:space="preserve"> -35</w:t>
            </w:r>
            <w:r w:rsidRPr="00F42E94">
              <w:rPr>
                <w:rFonts w:ascii="Verdana" w:hAnsi="Verdana"/>
                <w:sz w:val="20"/>
                <w:szCs w:val="20"/>
              </w:rPr>
              <w:t xml:space="preserve">, Quality controllers-2) </w:t>
            </w:r>
          </w:p>
          <w:p w:rsidR="00CF5534" w:rsidRPr="00F42E94" w:rsidRDefault="00CF5534" w:rsidP="00CF5534">
            <w:pPr>
              <w:ind w:right="180"/>
              <w:jc w:val="center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&amp;</w:t>
            </w:r>
          </w:p>
          <w:p w:rsidR="00ED460B" w:rsidRPr="00F42E94" w:rsidRDefault="00BC68A5" w:rsidP="00BC68A5">
            <w:pPr>
              <w:pStyle w:val="ListParagraph"/>
              <w:numPr>
                <w:ilvl w:val="0"/>
                <w:numId w:val="48"/>
              </w:numPr>
              <w:ind w:right="180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 xml:space="preserve">10 staff in the washing unit inclusive of </w:t>
            </w:r>
          </w:p>
          <w:p w:rsidR="00CF5534" w:rsidRPr="00295730" w:rsidRDefault="00ED460B" w:rsidP="00295730">
            <w:pPr>
              <w:ind w:right="1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95730">
              <w:rPr>
                <w:rFonts w:ascii="Verdana" w:hAnsi="Verdana"/>
                <w:b/>
                <w:bCs/>
                <w:sz w:val="20"/>
                <w:szCs w:val="20"/>
                <w:u w:val="single"/>
              </w:rPr>
              <w:t>D</w:t>
            </w:r>
            <w:r w:rsidR="00BC68A5" w:rsidRPr="00295730">
              <w:rPr>
                <w:rFonts w:ascii="Verdana" w:hAnsi="Verdana"/>
                <w:b/>
                <w:bCs/>
                <w:sz w:val="20"/>
                <w:szCs w:val="20"/>
                <w:u w:val="single"/>
              </w:rPr>
              <w:t>ry processing</w:t>
            </w:r>
            <w:r w:rsidR="00BC68A5" w:rsidRPr="00295730">
              <w:rPr>
                <w:rFonts w:ascii="Verdana" w:hAnsi="Verdana"/>
                <w:b/>
                <w:bCs/>
                <w:sz w:val="20"/>
                <w:szCs w:val="20"/>
              </w:rPr>
              <w:t>;</w:t>
            </w:r>
          </w:p>
          <w:p w:rsidR="00BC68A5" w:rsidRPr="00F42E94" w:rsidRDefault="00BC68A5" w:rsidP="00ED460B">
            <w:pPr>
              <w:ind w:right="180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Hand sand</w:t>
            </w:r>
            <w:r w:rsidR="00ED460B" w:rsidRPr="00F42E94">
              <w:rPr>
                <w:rFonts w:ascii="Verdana" w:hAnsi="Verdana"/>
                <w:sz w:val="20"/>
                <w:szCs w:val="20"/>
              </w:rPr>
              <w:t>, 2D/3D whiskers, chevrons, Tacking, grinding, Spraying ---etc.</w:t>
            </w:r>
          </w:p>
          <w:p w:rsidR="00ED460B" w:rsidRPr="00F42E94" w:rsidRDefault="00ED460B" w:rsidP="00ED460B">
            <w:pPr>
              <w:ind w:right="180"/>
              <w:rPr>
                <w:rFonts w:ascii="Verdana" w:hAnsi="Verdana"/>
                <w:b/>
                <w:bCs/>
                <w:sz w:val="20"/>
                <w:szCs w:val="20"/>
                <w:u w:val="single"/>
              </w:rPr>
            </w:pPr>
            <w:r w:rsidRPr="00F42E94">
              <w:rPr>
                <w:rFonts w:ascii="Verdana" w:hAnsi="Verdana"/>
                <w:b/>
                <w:bCs/>
                <w:sz w:val="20"/>
                <w:szCs w:val="20"/>
                <w:u w:val="single"/>
              </w:rPr>
              <w:t>Wet Processing;</w:t>
            </w:r>
          </w:p>
          <w:p w:rsidR="00C95E25" w:rsidRPr="00F42E94" w:rsidRDefault="009A4244" w:rsidP="007951E5">
            <w:pPr>
              <w:ind w:right="180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Towel wash &amp;</w:t>
            </w:r>
            <w:r w:rsidR="0029573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ED460B" w:rsidRPr="00F42E94">
              <w:rPr>
                <w:rFonts w:ascii="Verdana" w:hAnsi="Verdana"/>
                <w:sz w:val="20"/>
                <w:szCs w:val="20"/>
              </w:rPr>
              <w:t>All types of washes</w:t>
            </w:r>
            <w:r w:rsidRPr="00F42E94">
              <w:rPr>
                <w:rFonts w:ascii="Verdana" w:hAnsi="Verdana"/>
                <w:sz w:val="20"/>
                <w:szCs w:val="20"/>
              </w:rPr>
              <w:t>.</w:t>
            </w:r>
          </w:p>
          <w:p w:rsidR="009A4244" w:rsidRPr="00F42E94" w:rsidRDefault="009A4244" w:rsidP="007951E5">
            <w:pPr>
              <w:ind w:right="180"/>
              <w:rPr>
                <w:rFonts w:ascii="Verdana" w:hAnsi="Verdana"/>
                <w:sz w:val="20"/>
                <w:szCs w:val="20"/>
              </w:rPr>
            </w:pPr>
          </w:p>
        </w:tc>
      </w:tr>
      <w:tr w:rsidR="00F02CAA" w:rsidRPr="00F42E94" w:rsidTr="00354196">
        <w:trPr>
          <w:trHeight w:val="1430"/>
        </w:trPr>
        <w:tc>
          <w:tcPr>
            <w:tcW w:w="9810" w:type="dxa"/>
          </w:tcPr>
          <w:p w:rsidR="00F02CAA" w:rsidRPr="00F42E94" w:rsidRDefault="00F02CAA" w:rsidP="00415C4E">
            <w:pPr>
              <w:ind w:right="180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Providing initial fabric yield for</w:t>
            </w:r>
            <w:r w:rsidR="00354196" w:rsidRPr="00F42E94">
              <w:rPr>
                <w:rFonts w:ascii="Verdana" w:hAnsi="Verdana"/>
                <w:sz w:val="20"/>
                <w:szCs w:val="20"/>
              </w:rPr>
              <w:t xml:space="preserve"> costing &amp; updating the same till</w:t>
            </w:r>
            <w:r w:rsidRPr="00F42E94">
              <w:rPr>
                <w:rFonts w:ascii="Verdana" w:hAnsi="Verdana"/>
                <w:sz w:val="20"/>
                <w:szCs w:val="20"/>
              </w:rPr>
              <w:t xml:space="preserve"> final fabric booking considering;</w:t>
            </w:r>
          </w:p>
          <w:p w:rsidR="00F02CAA" w:rsidRPr="00F42E94" w:rsidRDefault="00F02CAA" w:rsidP="00F02CAA">
            <w:pPr>
              <w:numPr>
                <w:ilvl w:val="0"/>
                <w:numId w:val="45"/>
              </w:numPr>
              <w:ind w:right="180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 xml:space="preserve">Pattern revisions as per </w:t>
            </w:r>
            <w:r w:rsidR="00354196" w:rsidRPr="00F42E94">
              <w:rPr>
                <w:rFonts w:ascii="Verdana" w:hAnsi="Verdana"/>
                <w:sz w:val="20"/>
                <w:szCs w:val="20"/>
              </w:rPr>
              <w:t>pre</w:t>
            </w:r>
            <w:r w:rsidR="00AF2BFB" w:rsidRPr="00F42E94">
              <w:rPr>
                <w:rFonts w:ascii="Verdana" w:hAnsi="Verdana"/>
                <w:sz w:val="20"/>
                <w:szCs w:val="20"/>
              </w:rPr>
              <w:t>-</w:t>
            </w:r>
            <w:r w:rsidRPr="00F42E94">
              <w:rPr>
                <w:rFonts w:ascii="Verdana" w:hAnsi="Verdana"/>
                <w:sz w:val="20"/>
                <w:szCs w:val="20"/>
              </w:rPr>
              <w:t>fit comments</w:t>
            </w:r>
          </w:p>
          <w:p w:rsidR="00F02CAA" w:rsidRPr="00F42E94" w:rsidRDefault="00F02CAA" w:rsidP="00F02CAA">
            <w:pPr>
              <w:numPr>
                <w:ilvl w:val="0"/>
                <w:numId w:val="45"/>
              </w:numPr>
              <w:ind w:right="180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 xml:space="preserve">Actual </w:t>
            </w:r>
            <w:r w:rsidR="00354196" w:rsidRPr="00F42E94">
              <w:rPr>
                <w:rFonts w:ascii="Verdana" w:hAnsi="Verdana"/>
                <w:sz w:val="20"/>
                <w:szCs w:val="20"/>
              </w:rPr>
              <w:t xml:space="preserve">bulk </w:t>
            </w:r>
            <w:r w:rsidRPr="00F42E94">
              <w:rPr>
                <w:rFonts w:ascii="Verdana" w:hAnsi="Verdana"/>
                <w:sz w:val="20"/>
                <w:szCs w:val="20"/>
              </w:rPr>
              <w:t>fabric width &amp; shrinkage</w:t>
            </w:r>
          </w:p>
          <w:p w:rsidR="00F02CAA" w:rsidRPr="00F42E94" w:rsidRDefault="00F02CAA" w:rsidP="00F02CAA">
            <w:pPr>
              <w:numPr>
                <w:ilvl w:val="0"/>
                <w:numId w:val="45"/>
              </w:numPr>
              <w:ind w:right="180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Bulk purchasing order &amp; graded spec</w:t>
            </w:r>
          </w:p>
          <w:p w:rsidR="00F02CAA" w:rsidRPr="00F42E94" w:rsidRDefault="00F02CAA" w:rsidP="00354196">
            <w:pPr>
              <w:numPr>
                <w:ilvl w:val="0"/>
                <w:numId w:val="45"/>
              </w:numPr>
              <w:ind w:right="180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 xml:space="preserve">Bulk lay planning breakup chart </w:t>
            </w:r>
          </w:p>
          <w:p w:rsidR="00D90A1B" w:rsidRPr="00F42E94" w:rsidRDefault="00D90A1B" w:rsidP="00D90A1B">
            <w:pPr>
              <w:ind w:left="720" w:right="180"/>
              <w:rPr>
                <w:rFonts w:ascii="Verdana" w:hAnsi="Verdana"/>
                <w:sz w:val="20"/>
                <w:szCs w:val="20"/>
              </w:rPr>
            </w:pPr>
          </w:p>
        </w:tc>
      </w:tr>
      <w:tr w:rsidR="00F02CAA" w:rsidRPr="00F42E94" w:rsidTr="00354196">
        <w:trPr>
          <w:trHeight w:val="260"/>
        </w:trPr>
        <w:tc>
          <w:tcPr>
            <w:tcW w:w="9810" w:type="dxa"/>
          </w:tcPr>
          <w:p w:rsidR="00F02CAA" w:rsidRPr="00F42E94" w:rsidRDefault="00F02CAA" w:rsidP="00354196">
            <w:pPr>
              <w:ind w:right="180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Developing the initial base size block pattern &amp; components as per buyer’s size specification</w:t>
            </w:r>
            <w:r w:rsidR="00354196" w:rsidRPr="00F42E94">
              <w:rPr>
                <w:rFonts w:ascii="Verdana" w:hAnsi="Verdana"/>
                <w:sz w:val="20"/>
                <w:szCs w:val="20"/>
              </w:rPr>
              <w:t>.</w:t>
            </w:r>
          </w:p>
          <w:p w:rsidR="00D90A1B" w:rsidRPr="00F42E94" w:rsidRDefault="00D90A1B" w:rsidP="00354196">
            <w:pPr>
              <w:ind w:right="180"/>
              <w:rPr>
                <w:rFonts w:ascii="Verdana" w:hAnsi="Verdana"/>
                <w:sz w:val="20"/>
                <w:szCs w:val="20"/>
              </w:rPr>
            </w:pPr>
          </w:p>
        </w:tc>
      </w:tr>
      <w:tr w:rsidR="00F02CAA" w:rsidRPr="00F42E94" w:rsidTr="00F02CAA">
        <w:trPr>
          <w:trHeight w:val="143"/>
        </w:trPr>
        <w:tc>
          <w:tcPr>
            <w:tcW w:w="9810" w:type="dxa"/>
          </w:tcPr>
          <w:p w:rsidR="00F02CAA" w:rsidRPr="00F42E94" w:rsidRDefault="00F02CAA" w:rsidP="00415C4E">
            <w:pPr>
              <w:ind w:right="180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Creating the Grade rules &amp; grading patterns as per Graded spec</w:t>
            </w:r>
          </w:p>
          <w:p w:rsidR="00D90A1B" w:rsidRPr="00F42E94" w:rsidRDefault="00D90A1B" w:rsidP="00415C4E">
            <w:pPr>
              <w:ind w:right="180"/>
              <w:rPr>
                <w:rFonts w:ascii="Verdana" w:hAnsi="Verdana"/>
                <w:sz w:val="20"/>
                <w:szCs w:val="20"/>
              </w:rPr>
            </w:pPr>
          </w:p>
        </w:tc>
      </w:tr>
      <w:tr w:rsidR="00F02CAA" w:rsidRPr="00F42E94" w:rsidTr="00354196">
        <w:trPr>
          <w:trHeight w:val="548"/>
        </w:trPr>
        <w:tc>
          <w:tcPr>
            <w:tcW w:w="9810" w:type="dxa"/>
          </w:tcPr>
          <w:p w:rsidR="00F02CAA" w:rsidRPr="00F42E94" w:rsidRDefault="00F02CAA" w:rsidP="00415C4E">
            <w:pPr>
              <w:ind w:right="180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Simplifying the sewing operations in the fit samples to make it product friendly &amp; deciding the sewing machine type considering the machinery availability in the production floor for special operations.</w:t>
            </w:r>
          </w:p>
          <w:p w:rsidR="00D90A1B" w:rsidRPr="00F42E94" w:rsidRDefault="00D90A1B" w:rsidP="00415C4E">
            <w:pPr>
              <w:ind w:right="180"/>
              <w:rPr>
                <w:rFonts w:ascii="Verdana" w:hAnsi="Verdana"/>
                <w:sz w:val="20"/>
                <w:szCs w:val="20"/>
              </w:rPr>
            </w:pPr>
          </w:p>
        </w:tc>
      </w:tr>
      <w:tr w:rsidR="00F02CAA" w:rsidRPr="00F42E94" w:rsidTr="00354196">
        <w:trPr>
          <w:trHeight w:val="620"/>
        </w:trPr>
        <w:tc>
          <w:tcPr>
            <w:tcW w:w="9810" w:type="dxa"/>
          </w:tcPr>
          <w:p w:rsidR="00F02CAA" w:rsidRPr="00F42E94" w:rsidRDefault="00F02CAA" w:rsidP="00AF2BFB">
            <w:pPr>
              <w:ind w:right="180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 xml:space="preserve">Technical comments, construction change requests, differences between the Product information detail / Size specification &amp; sample are communicating with </w:t>
            </w:r>
            <w:r w:rsidR="0085788A" w:rsidRPr="00F42E94">
              <w:rPr>
                <w:rFonts w:ascii="Verdana" w:hAnsi="Verdana"/>
                <w:sz w:val="20"/>
                <w:szCs w:val="20"/>
              </w:rPr>
              <w:t>buyer’s</w:t>
            </w:r>
            <w:r w:rsidRPr="00F42E94">
              <w:rPr>
                <w:rFonts w:ascii="Verdana" w:hAnsi="Verdana"/>
                <w:sz w:val="20"/>
                <w:szCs w:val="20"/>
              </w:rPr>
              <w:t xml:space="preserve"> technical Dept</w:t>
            </w:r>
            <w:r w:rsidR="00AF2BFB" w:rsidRPr="00F42E94">
              <w:rPr>
                <w:rFonts w:ascii="Verdana" w:hAnsi="Verdana"/>
                <w:sz w:val="20"/>
                <w:szCs w:val="20"/>
              </w:rPr>
              <w:t>.</w:t>
            </w:r>
          </w:p>
          <w:p w:rsidR="00D90A1B" w:rsidRPr="00F42E94" w:rsidRDefault="00D90A1B" w:rsidP="00AF2BFB">
            <w:pPr>
              <w:ind w:right="180"/>
              <w:rPr>
                <w:rFonts w:ascii="Verdana" w:hAnsi="Verdana"/>
                <w:sz w:val="20"/>
                <w:szCs w:val="20"/>
              </w:rPr>
            </w:pPr>
          </w:p>
        </w:tc>
      </w:tr>
      <w:tr w:rsidR="00F02CAA" w:rsidRPr="00F42E94" w:rsidTr="00F02CAA">
        <w:tc>
          <w:tcPr>
            <w:tcW w:w="9810" w:type="dxa"/>
          </w:tcPr>
          <w:p w:rsidR="00F02CAA" w:rsidRPr="00F42E94" w:rsidRDefault="00354196" w:rsidP="00415C4E">
            <w:pPr>
              <w:ind w:right="180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 xml:space="preserve"> Quality auditing &amp;</w:t>
            </w:r>
            <w:r w:rsidR="0068041E">
              <w:rPr>
                <w:rFonts w:ascii="Verdana" w:hAnsi="Verdana"/>
                <w:sz w:val="20"/>
                <w:szCs w:val="20"/>
              </w:rPr>
              <w:t xml:space="preserve"> </w:t>
            </w:r>
            <w:r w:rsidR="00F02CAA" w:rsidRPr="00F42E94">
              <w:rPr>
                <w:rFonts w:ascii="Verdana" w:hAnsi="Verdana"/>
                <w:sz w:val="20"/>
                <w:szCs w:val="20"/>
              </w:rPr>
              <w:t>Sample evaluation</w:t>
            </w:r>
          </w:p>
          <w:p w:rsidR="00D90A1B" w:rsidRPr="00F42E94" w:rsidRDefault="00D90A1B" w:rsidP="00415C4E">
            <w:pPr>
              <w:ind w:right="180"/>
              <w:rPr>
                <w:rFonts w:ascii="Verdana" w:hAnsi="Verdana"/>
                <w:sz w:val="20"/>
                <w:szCs w:val="20"/>
              </w:rPr>
            </w:pPr>
          </w:p>
        </w:tc>
      </w:tr>
      <w:tr w:rsidR="00F02CAA" w:rsidRPr="00F42E94" w:rsidTr="00F02CAA">
        <w:tc>
          <w:tcPr>
            <w:tcW w:w="9810" w:type="dxa"/>
          </w:tcPr>
          <w:p w:rsidR="00F02CAA" w:rsidRPr="00F42E94" w:rsidRDefault="00F02CAA" w:rsidP="00354196">
            <w:pPr>
              <w:ind w:right="180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 xml:space="preserve">Pattern adjustment as per fit comments &amp; updating the Final production pattern </w:t>
            </w:r>
          </w:p>
          <w:p w:rsidR="00D90A1B" w:rsidRPr="00F42E94" w:rsidRDefault="00D90A1B" w:rsidP="00354196">
            <w:pPr>
              <w:ind w:right="180"/>
              <w:rPr>
                <w:rFonts w:ascii="Verdana" w:hAnsi="Verdana"/>
                <w:sz w:val="20"/>
                <w:szCs w:val="20"/>
              </w:rPr>
            </w:pPr>
          </w:p>
        </w:tc>
      </w:tr>
      <w:tr w:rsidR="00F02CAA" w:rsidRPr="00F42E94" w:rsidTr="00F02CAA">
        <w:tc>
          <w:tcPr>
            <w:tcW w:w="9810" w:type="dxa"/>
          </w:tcPr>
          <w:p w:rsidR="00F02CAA" w:rsidRPr="00F42E94" w:rsidRDefault="00F02CAA" w:rsidP="00415C4E">
            <w:pPr>
              <w:ind w:right="180"/>
              <w:rPr>
                <w:rFonts w:ascii="Verdana" w:hAnsi="Verdana"/>
                <w:sz w:val="20"/>
                <w:szCs w:val="20"/>
              </w:rPr>
            </w:pPr>
            <w:r w:rsidRPr="00F42E94">
              <w:rPr>
                <w:rFonts w:ascii="Verdana" w:hAnsi="Verdana"/>
                <w:sz w:val="20"/>
                <w:szCs w:val="20"/>
              </w:rPr>
              <w:t>Issuing Final production pattern considerin</w:t>
            </w:r>
            <w:r w:rsidR="00354196" w:rsidRPr="00F42E94">
              <w:rPr>
                <w:rFonts w:ascii="Verdana" w:hAnsi="Verdana"/>
                <w:sz w:val="20"/>
                <w:szCs w:val="20"/>
              </w:rPr>
              <w:t>g /adding the fabric shrinkage</w:t>
            </w:r>
            <w:r w:rsidRPr="00F42E94">
              <w:rPr>
                <w:rFonts w:ascii="Verdana" w:hAnsi="Verdana"/>
                <w:sz w:val="20"/>
                <w:szCs w:val="20"/>
              </w:rPr>
              <w:t xml:space="preserve">&amp; Bulk Markers with maximum utilization. </w:t>
            </w:r>
          </w:p>
          <w:p w:rsidR="00D90A1B" w:rsidRPr="00F42E94" w:rsidRDefault="00D90A1B" w:rsidP="00415C4E">
            <w:pPr>
              <w:ind w:right="180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ED7DFF" w:rsidRPr="00F42E94" w:rsidRDefault="00ED7DFF" w:rsidP="00985BD7">
      <w:pPr>
        <w:tabs>
          <w:tab w:val="left" w:pos="1980"/>
          <w:tab w:val="left" w:pos="9792"/>
        </w:tabs>
        <w:rPr>
          <w:rFonts w:ascii="Verdana" w:hAnsi="Verdana" w:cs="Tahoma"/>
          <w:color w:val="auto"/>
          <w:sz w:val="20"/>
          <w:szCs w:val="20"/>
        </w:rPr>
      </w:pPr>
    </w:p>
    <w:p w:rsidR="001579DA" w:rsidRPr="00F42E94" w:rsidRDefault="001579DA" w:rsidP="00985BD7">
      <w:pPr>
        <w:tabs>
          <w:tab w:val="left" w:pos="1980"/>
          <w:tab w:val="left" w:pos="9792"/>
        </w:tabs>
        <w:rPr>
          <w:rFonts w:ascii="Verdana" w:hAnsi="Verdana" w:cs="Tahoma"/>
          <w:color w:val="auto"/>
          <w:sz w:val="20"/>
          <w:szCs w:val="20"/>
        </w:rPr>
      </w:pPr>
    </w:p>
    <w:p w:rsidR="001579DA" w:rsidRPr="00F42E94" w:rsidRDefault="001579DA" w:rsidP="00985BD7">
      <w:pPr>
        <w:tabs>
          <w:tab w:val="left" w:pos="1980"/>
          <w:tab w:val="left" w:pos="9792"/>
        </w:tabs>
        <w:rPr>
          <w:rFonts w:ascii="Verdana" w:hAnsi="Verdana" w:cs="Tahoma"/>
          <w:color w:val="auto"/>
          <w:sz w:val="20"/>
          <w:szCs w:val="20"/>
        </w:rPr>
      </w:pPr>
    </w:p>
    <w:p w:rsidR="00ED7DFF" w:rsidRPr="00F42E94" w:rsidRDefault="00ED7DFF" w:rsidP="00985BD7">
      <w:pPr>
        <w:tabs>
          <w:tab w:val="left" w:pos="1980"/>
          <w:tab w:val="left" w:pos="9792"/>
        </w:tabs>
        <w:rPr>
          <w:rFonts w:ascii="Verdana" w:hAnsi="Verdana" w:cs="Tahoma"/>
          <w:sz w:val="20"/>
          <w:szCs w:val="20"/>
        </w:rPr>
      </w:pPr>
    </w:p>
    <w:p w:rsidR="00354196" w:rsidRPr="00F42E94" w:rsidRDefault="00354196" w:rsidP="00985BD7">
      <w:pPr>
        <w:tabs>
          <w:tab w:val="left" w:pos="1980"/>
          <w:tab w:val="left" w:pos="9792"/>
        </w:tabs>
        <w:rPr>
          <w:rFonts w:ascii="Verdana" w:hAnsi="Verdana" w:cs="Tahoma"/>
          <w:sz w:val="20"/>
          <w:szCs w:val="20"/>
        </w:rPr>
      </w:pPr>
    </w:p>
    <w:p w:rsidR="00354196" w:rsidRPr="00F42E94" w:rsidRDefault="00354196" w:rsidP="00985BD7">
      <w:pPr>
        <w:tabs>
          <w:tab w:val="left" w:pos="1980"/>
          <w:tab w:val="left" w:pos="9792"/>
        </w:tabs>
        <w:rPr>
          <w:rFonts w:ascii="Verdana" w:hAnsi="Verdana" w:cs="Tahoma"/>
          <w:sz w:val="20"/>
          <w:szCs w:val="20"/>
        </w:rPr>
      </w:pPr>
    </w:p>
    <w:p w:rsidR="00354196" w:rsidRPr="00F42E94" w:rsidRDefault="00354196" w:rsidP="00985BD7">
      <w:pPr>
        <w:tabs>
          <w:tab w:val="left" w:pos="1980"/>
          <w:tab w:val="left" w:pos="9792"/>
        </w:tabs>
        <w:rPr>
          <w:rFonts w:ascii="Verdana" w:hAnsi="Verdana" w:cs="Tahoma"/>
          <w:sz w:val="20"/>
          <w:szCs w:val="20"/>
        </w:rPr>
      </w:pPr>
    </w:p>
    <w:p w:rsidR="00D90A1B" w:rsidRPr="00F42E94" w:rsidRDefault="00D90A1B" w:rsidP="00985BD7">
      <w:pPr>
        <w:tabs>
          <w:tab w:val="left" w:pos="1980"/>
          <w:tab w:val="left" w:pos="9792"/>
        </w:tabs>
        <w:rPr>
          <w:rFonts w:ascii="Verdana" w:hAnsi="Verdana" w:cs="Tahoma"/>
          <w:sz w:val="20"/>
          <w:szCs w:val="20"/>
        </w:rPr>
      </w:pPr>
    </w:p>
    <w:p w:rsidR="00235884" w:rsidRPr="00F42E94" w:rsidRDefault="00A36F04" w:rsidP="00985BD7">
      <w:pPr>
        <w:tabs>
          <w:tab w:val="left" w:pos="1980"/>
          <w:tab w:val="left" w:pos="9792"/>
        </w:tabs>
        <w:rPr>
          <w:rFonts w:ascii="Verdana" w:hAnsi="Verdana" w:cs="Tahoma"/>
          <w:sz w:val="20"/>
          <w:szCs w:val="20"/>
        </w:rPr>
      </w:pPr>
      <w:r w:rsidRPr="00A36F04">
        <w:rPr>
          <w:rFonts w:ascii="Verdana" w:hAnsi="Verdana" w:cs="Tahoma"/>
          <w:noProof/>
          <w:sz w:val="20"/>
          <w:szCs w:val="20"/>
        </w:rPr>
        <w:pict>
          <v:shape id="_x0000_s1040" type="#_x0000_t202" style="position:absolute;margin-left:0;margin-top:2.6pt;width:489.6pt;height:27pt;z-index:251658240" fillcolor="silver" stroked="f">
            <v:textbox style="mso-next-textbox:#_x0000_s1040">
              <w:txbxContent>
                <w:p w:rsidR="00AB5F95" w:rsidRPr="00235884" w:rsidRDefault="00AB5F95" w:rsidP="00235884">
                  <w:pPr>
                    <w:jc w:val="center"/>
                    <w:rPr>
                      <w:rFonts w:ascii="Verdana" w:hAnsi="Verdana" w:cs="Tahoma"/>
                      <w:b/>
                      <w:sz w:val="20"/>
                      <w:szCs w:val="20"/>
                    </w:rPr>
                  </w:pPr>
                  <w:r w:rsidRPr="00235884">
                    <w:rPr>
                      <w:rFonts w:ascii="Verdana" w:hAnsi="Verdana" w:cs="Tahoma"/>
                      <w:b/>
                      <w:sz w:val="20"/>
                      <w:szCs w:val="20"/>
                    </w:rPr>
                    <w:t>PERSONAL DETAILS</w:t>
                  </w:r>
                </w:p>
              </w:txbxContent>
            </v:textbox>
          </v:shape>
        </w:pict>
      </w:r>
    </w:p>
    <w:p w:rsidR="00235884" w:rsidRPr="00F42E94" w:rsidRDefault="00235884" w:rsidP="00985BD7">
      <w:pPr>
        <w:tabs>
          <w:tab w:val="left" w:pos="1980"/>
          <w:tab w:val="left" w:pos="9792"/>
        </w:tabs>
        <w:rPr>
          <w:rFonts w:ascii="Verdana" w:hAnsi="Verdana" w:cs="Tahoma"/>
          <w:sz w:val="20"/>
          <w:szCs w:val="20"/>
        </w:rPr>
      </w:pPr>
    </w:p>
    <w:p w:rsidR="00D721F9" w:rsidRPr="00F42E94" w:rsidRDefault="00D721F9" w:rsidP="00985BD7">
      <w:pPr>
        <w:tabs>
          <w:tab w:val="left" w:pos="1980"/>
          <w:tab w:val="left" w:pos="9792"/>
        </w:tabs>
        <w:rPr>
          <w:rFonts w:ascii="Verdana" w:hAnsi="Verdana" w:cs="Tahoma"/>
          <w:sz w:val="20"/>
          <w:szCs w:val="20"/>
        </w:rPr>
      </w:pPr>
    </w:p>
    <w:p w:rsidR="002516C2" w:rsidRPr="00F42E94" w:rsidRDefault="002516C2" w:rsidP="00985BD7">
      <w:pPr>
        <w:tabs>
          <w:tab w:val="left" w:pos="1980"/>
          <w:tab w:val="left" w:pos="9792"/>
        </w:tabs>
        <w:rPr>
          <w:rFonts w:ascii="Verdana" w:hAnsi="Verdana" w:cs="Tahoma"/>
          <w:sz w:val="20"/>
          <w:szCs w:val="20"/>
        </w:rPr>
      </w:pPr>
    </w:p>
    <w:p w:rsidR="00235884" w:rsidRPr="00F42E94" w:rsidRDefault="00235884" w:rsidP="00985BD7">
      <w:pPr>
        <w:tabs>
          <w:tab w:val="left" w:pos="1620"/>
          <w:tab w:val="left" w:pos="1980"/>
          <w:tab w:val="left" w:pos="9792"/>
        </w:tabs>
        <w:rPr>
          <w:rFonts w:ascii="Verdana" w:hAnsi="Verdana" w:cs="Tahoma"/>
          <w:sz w:val="20"/>
          <w:szCs w:val="20"/>
        </w:rPr>
      </w:pPr>
      <w:r w:rsidRPr="00F42E94">
        <w:rPr>
          <w:rFonts w:ascii="Verdana" w:hAnsi="Verdana" w:cs="Tahoma"/>
          <w:sz w:val="20"/>
          <w:szCs w:val="20"/>
        </w:rPr>
        <w:t>Name in Full</w:t>
      </w:r>
      <w:r w:rsidRPr="00F42E94">
        <w:rPr>
          <w:rFonts w:ascii="Verdana" w:hAnsi="Verdana" w:cs="Tahoma"/>
          <w:sz w:val="20"/>
          <w:szCs w:val="20"/>
        </w:rPr>
        <w:tab/>
        <w:t>:</w:t>
      </w:r>
      <w:r w:rsidRPr="00F42E94">
        <w:rPr>
          <w:rFonts w:ascii="Verdana" w:hAnsi="Verdana" w:cs="Tahoma"/>
          <w:sz w:val="20"/>
          <w:szCs w:val="20"/>
        </w:rPr>
        <w:tab/>
      </w:r>
      <w:r w:rsidR="00295730">
        <w:rPr>
          <w:rFonts w:ascii="Verdana" w:hAnsi="Verdana" w:cs="Tahoma"/>
          <w:sz w:val="20"/>
          <w:szCs w:val="20"/>
        </w:rPr>
        <w:t>Junkeer M Je</w:t>
      </w:r>
      <w:r w:rsidR="002516C2" w:rsidRPr="00F42E94">
        <w:rPr>
          <w:rFonts w:ascii="Verdana" w:hAnsi="Verdana" w:cs="Tahoma"/>
          <w:sz w:val="20"/>
          <w:szCs w:val="20"/>
        </w:rPr>
        <w:t>ffry</w:t>
      </w:r>
    </w:p>
    <w:p w:rsidR="007E4BA0" w:rsidRPr="00F42E94" w:rsidRDefault="00235884" w:rsidP="00985BD7">
      <w:pPr>
        <w:tabs>
          <w:tab w:val="left" w:pos="1620"/>
          <w:tab w:val="left" w:pos="1980"/>
          <w:tab w:val="left" w:pos="9792"/>
        </w:tabs>
        <w:rPr>
          <w:rFonts w:ascii="Verdana" w:hAnsi="Verdana" w:cs="Tahoma"/>
          <w:sz w:val="20"/>
          <w:szCs w:val="20"/>
        </w:rPr>
      </w:pPr>
      <w:r w:rsidRPr="00F42E94">
        <w:rPr>
          <w:rFonts w:ascii="Verdana" w:hAnsi="Verdana" w:cs="Tahoma"/>
          <w:sz w:val="20"/>
          <w:szCs w:val="20"/>
        </w:rPr>
        <w:t>Date of Birth</w:t>
      </w:r>
      <w:r w:rsidRPr="00F42E94">
        <w:rPr>
          <w:rFonts w:ascii="Verdana" w:hAnsi="Verdana" w:cs="Tahoma"/>
          <w:sz w:val="20"/>
          <w:szCs w:val="20"/>
        </w:rPr>
        <w:tab/>
      </w:r>
      <w:r w:rsidR="00C50213" w:rsidRPr="00F42E94">
        <w:rPr>
          <w:rFonts w:ascii="Verdana" w:hAnsi="Verdana" w:cs="Tahoma"/>
          <w:sz w:val="20"/>
          <w:szCs w:val="20"/>
        </w:rPr>
        <w:t>:</w:t>
      </w:r>
      <w:r w:rsidR="00C50213" w:rsidRPr="00F42E94">
        <w:rPr>
          <w:rFonts w:ascii="Verdana" w:hAnsi="Verdana" w:cs="Tahoma"/>
          <w:sz w:val="20"/>
          <w:szCs w:val="20"/>
        </w:rPr>
        <w:tab/>
      </w:r>
      <w:r w:rsidR="002516C2" w:rsidRPr="00F42E94">
        <w:rPr>
          <w:rFonts w:ascii="Verdana" w:hAnsi="Verdana" w:cs="Tahoma"/>
          <w:sz w:val="20"/>
          <w:szCs w:val="20"/>
        </w:rPr>
        <w:t>27 March 1964</w:t>
      </w:r>
    </w:p>
    <w:p w:rsidR="00235884" w:rsidRPr="00F42E94" w:rsidRDefault="00235884" w:rsidP="00985BD7">
      <w:pPr>
        <w:tabs>
          <w:tab w:val="left" w:pos="1620"/>
          <w:tab w:val="left" w:pos="1980"/>
          <w:tab w:val="left" w:pos="9792"/>
        </w:tabs>
        <w:rPr>
          <w:rFonts w:ascii="Verdana" w:hAnsi="Verdana" w:cs="Tahoma"/>
          <w:sz w:val="20"/>
          <w:szCs w:val="20"/>
        </w:rPr>
      </w:pPr>
      <w:r w:rsidRPr="00F42E94">
        <w:rPr>
          <w:rFonts w:ascii="Verdana" w:hAnsi="Verdana" w:cs="Tahoma"/>
          <w:sz w:val="20"/>
          <w:szCs w:val="20"/>
        </w:rPr>
        <w:t>Marital State</w:t>
      </w:r>
      <w:r w:rsidRPr="00F42E94">
        <w:rPr>
          <w:rFonts w:ascii="Verdana" w:hAnsi="Verdana" w:cs="Tahoma"/>
          <w:sz w:val="20"/>
          <w:szCs w:val="20"/>
        </w:rPr>
        <w:tab/>
        <w:t>:</w:t>
      </w:r>
      <w:r w:rsidRPr="00F42E94">
        <w:rPr>
          <w:rFonts w:ascii="Verdana" w:hAnsi="Verdana" w:cs="Tahoma"/>
          <w:sz w:val="20"/>
          <w:szCs w:val="20"/>
        </w:rPr>
        <w:tab/>
      </w:r>
      <w:r w:rsidR="002516C2" w:rsidRPr="00F42E94">
        <w:rPr>
          <w:rFonts w:ascii="Verdana" w:hAnsi="Verdana" w:cs="Tahoma"/>
          <w:sz w:val="20"/>
          <w:szCs w:val="20"/>
        </w:rPr>
        <w:t>Married</w:t>
      </w:r>
    </w:p>
    <w:p w:rsidR="00235884" w:rsidRPr="00F42E94" w:rsidRDefault="00235884" w:rsidP="00985BD7">
      <w:pPr>
        <w:tabs>
          <w:tab w:val="left" w:pos="1620"/>
          <w:tab w:val="left" w:pos="1980"/>
          <w:tab w:val="left" w:pos="9792"/>
        </w:tabs>
        <w:rPr>
          <w:rFonts w:ascii="Verdana" w:hAnsi="Verdana" w:cs="Tahoma"/>
          <w:sz w:val="20"/>
          <w:szCs w:val="20"/>
        </w:rPr>
      </w:pPr>
      <w:r w:rsidRPr="00F42E94">
        <w:rPr>
          <w:rFonts w:ascii="Verdana" w:hAnsi="Verdana" w:cs="Tahoma"/>
          <w:sz w:val="20"/>
          <w:szCs w:val="20"/>
        </w:rPr>
        <w:t>Nationality</w:t>
      </w:r>
      <w:r w:rsidRPr="00F42E94">
        <w:rPr>
          <w:rFonts w:ascii="Verdana" w:hAnsi="Verdana" w:cs="Tahoma"/>
          <w:sz w:val="20"/>
          <w:szCs w:val="20"/>
        </w:rPr>
        <w:tab/>
        <w:t>:</w:t>
      </w:r>
      <w:r w:rsidRPr="00F42E94">
        <w:rPr>
          <w:rFonts w:ascii="Verdana" w:hAnsi="Verdana" w:cs="Tahoma"/>
          <w:sz w:val="20"/>
          <w:szCs w:val="20"/>
        </w:rPr>
        <w:tab/>
        <w:t>Sri Lankan</w:t>
      </w:r>
    </w:p>
    <w:p w:rsidR="00235884" w:rsidRPr="00F42E94" w:rsidRDefault="002516C2" w:rsidP="00985BD7">
      <w:pPr>
        <w:tabs>
          <w:tab w:val="left" w:pos="1620"/>
          <w:tab w:val="left" w:pos="1980"/>
          <w:tab w:val="left" w:pos="9792"/>
        </w:tabs>
        <w:rPr>
          <w:rFonts w:ascii="Verdana" w:hAnsi="Verdana" w:cs="Tahoma"/>
          <w:sz w:val="20"/>
          <w:szCs w:val="20"/>
        </w:rPr>
      </w:pPr>
      <w:r w:rsidRPr="00F42E94">
        <w:rPr>
          <w:rFonts w:ascii="Verdana" w:hAnsi="Verdana" w:cs="Tahoma"/>
          <w:sz w:val="20"/>
          <w:szCs w:val="20"/>
        </w:rPr>
        <w:t>N.I.C. Number</w:t>
      </w:r>
      <w:r w:rsidRPr="00F42E94">
        <w:rPr>
          <w:rFonts w:ascii="Verdana" w:hAnsi="Verdana" w:cs="Tahoma"/>
          <w:sz w:val="20"/>
          <w:szCs w:val="20"/>
        </w:rPr>
        <w:tab/>
        <w:t>:</w:t>
      </w:r>
      <w:r w:rsidRPr="00F42E94">
        <w:rPr>
          <w:rFonts w:ascii="Verdana" w:hAnsi="Verdana" w:cs="Tahoma"/>
          <w:sz w:val="20"/>
          <w:szCs w:val="20"/>
        </w:rPr>
        <w:tab/>
        <w:t>640870630</w:t>
      </w:r>
      <w:r w:rsidR="007E4BA0" w:rsidRPr="00F42E94">
        <w:rPr>
          <w:rFonts w:ascii="Verdana" w:hAnsi="Verdana" w:cs="Tahoma"/>
          <w:sz w:val="20"/>
          <w:szCs w:val="20"/>
        </w:rPr>
        <w:t>V</w:t>
      </w:r>
    </w:p>
    <w:p w:rsidR="0083100B" w:rsidRPr="00F42E94" w:rsidRDefault="0083100B" w:rsidP="0083100B">
      <w:pPr>
        <w:tabs>
          <w:tab w:val="left" w:pos="1620"/>
          <w:tab w:val="left" w:pos="1980"/>
          <w:tab w:val="left" w:pos="9792"/>
        </w:tabs>
        <w:rPr>
          <w:rFonts w:ascii="Verdana" w:hAnsi="Verdana" w:cs="Tahoma"/>
          <w:sz w:val="20"/>
          <w:szCs w:val="20"/>
        </w:rPr>
      </w:pPr>
    </w:p>
    <w:p w:rsidR="00235884" w:rsidRPr="00F42E94" w:rsidRDefault="00235884" w:rsidP="00985BD7">
      <w:pPr>
        <w:tabs>
          <w:tab w:val="left" w:pos="0"/>
          <w:tab w:val="left" w:pos="180"/>
          <w:tab w:val="left" w:pos="1260"/>
          <w:tab w:val="left" w:pos="9792"/>
        </w:tabs>
        <w:rPr>
          <w:rFonts w:ascii="Verdana" w:hAnsi="Verdana" w:cs="Tahoma"/>
          <w:sz w:val="20"/>
          <w:szCs w:val="20"/>
        </w:rPr>
      </w:pPr>
    </w:p>
    <w:p w:rsidR="00235884" w:rsidRPr="00F42E94" w:rsidRDefault="00235884" w:rsidP="007E4BA0">
      <w:pPr>
        <w:tabs>
          <w:tab w:val="left" w:pos="1800"/>
          <w:tab w:val="left" w:pos="2880"/>
          <w:tab w:val="left" w:pos="9792"/>
        </w:tabs>
        <w:rPr>
          <w:rFonts w:ascii="Verdana" w:hAnsi="Verdana" w:cs="Tahoma"/>
          <w:sz w:val="20"/>
          <w:szCs w:val="20"/>
        </w:rPr>
      </w:pPr>
    </w:p>
    <w:p w:rsidR="00235884" w:rsidRPr="00F42E94" w:rsidRDefault="00235884" w:rsidP="00985BD7">
      <w:pPr>
        <w:tabs>
          <w:tab w:val="left" w:pos="9792"/>
        </w:tabs>
        <w:rPr>
          <w:rFonts w:ascii="Verdana" w:hAnsi="Verdana" w:cs="Tahoma"/>
          <w:sz w:val="20"/>
          <w:szCs w:val="20"/>
        </w:rPr>
      </w:pPr>
      <w:r w:rsidRPr="00F42E94">
        <w:rPr>
          <w:rFonts w:ascii="Verdana" w:hAnsi="Verdana" w:cs="Tahoma"/>
          <w:sz w:val="20"/>
          <w:szCs w:val="20"/>
        </w:rPr>
        <w:t>I do hereby declare that all the particulars given above are true and accurate to the best of my knowledge.</w:t>
      </w:r>
    </w:p>
    <w:p w:rsidR="00235884" w:rsidRPr="00F42E94" w:rsidRDefault="00235884" w:rsidP="00985BD7">
      <w:pPr>
        <w:tabs>
          <w:tab w:val="left" w:pos="9792"/>
        </w:tabs>
        <w:rPr>
          <w:rFonts w:ascii="Verdana" w:hAnsi="Verdana" w:cs="Tahoma"/>
          <w:sz w:val="20"/>
          <w:szCs w:val="20"/>
        </w:rPr>
      </w:pPr>
    </w:p>
    <w:p w:rsidR="00F53712" w:rsidRPr="00F42E94" w:rsidRDefault="00F53712" w:rsidP="00985BD7">
      <w:pPr>
        <w:tabs>
          <w:tab w:val="left" w:pos="9792"/>
        </w:tabs>
        <w:rPr>
          <w:rFonts w:ascii="Verdana" w:hAnsi="Verdana" w:cs="Tahoma"/>
          <w:sz w:val="20"/>
          <w:szCs w:val="20"/>
        </w:rPr>
      </w:pPr>
    </w:p>
    <w:p w:rsidR="00F53712" w:rsidRPr="00F42E94" w:rsidRDefault="00F53712" w:rsidP="00985BD7">
      <w:pPr>
        <w:tabs>
          <w:tab w:val="left" w:pos="9792"/>
        </w:tabs>
        <w:rPr>
          <w:rFonts w:ascii="Verdana" w:hAnsi="Verdana" w:cs="Tahoma"/>
          <w:sz w:val="20"/>
          <w:szCs w:val="20"/>
        </w:rPr>
      </w:pPr>
    </w:p>
    <w:p w:rsidR="00F53712" w:rsidRPr="00F42E94" w:rsidRDefault="00F53712" w:rsidP="00985BD7">
      <w:pPr>
        <w:tabs>
          <w:tab w:val="left" w:pos="9792"/>
        </w:tabs>
        <w:rPr>
          <w:rFonts w:ascii="Verdana" w:hAnsi="Verdana" w:cs="Tahoma"/>
          <w:sz w:val="20"/>
          <w:szCs w:val="20"/>
        </w:rPr>
      </w:pPr>
    </w:p>
    <w:p w:rsidR="00235884" w:rsidRPr="00F42E94" w:rsidRDefault="00235884" w:rsidP="00985BD7">
      <w:pPr>
        <w:tabs>
          <w:tab w:val="left" w:pos="9792"/>
        </w:tabs>
        <w:rPr>
          <w:rFonts w:ascii="Verdana" w:hAnsi="Verdana" w:cs="Tahoma"/>
          <w:sz w:val="20"/>
          <w:szCs w:val="20"/>
        </w:rPr>
      </w:pPr>
      <w:r w:rsidRPr="00F42E94">
        <w:rPr>
          <w:rFonts w:ascii="Verdana" w:hAnsi="Verdana" w:cs="Tahoma"/>
          <w:sz w:val="20"/>
          <w:szCs w:val="20"/>
        </w:rPr>
        <w:t xml:space="preserve">Yours Faithfully,                                                                                </w:t>
      </w:r>
    </w:p>
    <w:p w:rsidR="00985BD7" w:rsidRPr="00F42E94" w:rsidRDefault="00985BD7" w:rsidP="00985BD7">
      <w:pPr>
        <w:tabs>
          <w:tab w:val="left" w:pos="9792"/>
        </w:tabs>
        <w:rPr>
          <w:rFonts w:ascii="Verdana" w:hAnsi="Verdana" w:cs="Tahoma"/>
          <w:sz w:val="20"/>
          <w:szCs w:val="20"/>
        </w:rPr>
      </w:pPr>
    </w:p>
    <w:p w:rsidR="00F53712" w:rsidRPr="00F42E94" w:rsidRDefault="00F53712" w:rsidP="00985BD7">
      <w:pPr>
        <w:rPr>
          <w:rFonts w:ascii="Verdana" w:hAnsi="Verdana" w:cs="Tahoma"/>
          <w:sz w:val="20"/>
          <w:szCs w:val="20"/>
        </w:rPr>
      </w:pPr>
    </w:p>
    <w:p w:rsidR="0032529F" w:rsidRDefault="005C74B9" w:rsidP="00985BD7">
      <w:pPr>
        <w:rPr>
          <w:rFonts w:ascii="Tahoma" w:hAnsi="Tahoma" w:cs="Tahoma"/>
          <w:b/>
          <w:bCs/>
          <w:sz w:val="20"/>
        </w:rPr>
      </w:pPr>
      <w:r>
        <w:rPr>
          <w:rFonts w:ascii="Verdana" w:hAnsi="Verdana" w:cs="Tahoma"/>
          <w:sz w:val="20"/>
          <w:szCs w:val="20"/>
        </w:rPr>
        <w:t>Junkeer M Ji</w:t>
      </w:r>
      <w:r w:rsidR="002516C2" w:rsidRPr="00F42E94">
        <w:rPr>
          <w:rFonts w:ascii="Verdana" w:hAnsi="Verdana" w:cs="Tahoma"/>
          <w:sz w:val="20"/>
          <w:szCs w:val="20"/>
        </w:rPr>
        <w:t>ffry</w:t>
      </w:r>
      <w:r w:rsidR="00235884" w:rsidRPr="00F42E94">
        <w:rPr>
          <w:rFonts w:ascii="Verdana" w:hAnsi="Verdana" w:cs="Tahoma"/>
          <w:sz w:val="20"/>
          <w:szCs w:val="20"/>
        </w:rPr>
        <w:tab/>
      </w:r>
      <w:r w:rsidR="00235884" w:rsidRPr="004F2350">
        <w:rPr>
          <w:rFonts w:ascii="Tahoma" w:hAnsi="Tahoma" w:cs="Tahoma"/>
          <w:sz w:val="20"/>
        </w:rPr>
        <w:tab/>
      </w:r>
      <w:r w:rsidR="00235884" w:rsidRPr="004F2350">
        <w:rPr>
          <w:rFonts w:ascii="Tahoma" w:hAnsi="Tahoma" w:cs="Tahoma"/>
          <w:sz w:val="20"/>
        </w:rPr>
        <w:tab/>
      </w:r>
      <w:r w:rsidR="00235884">
        <w:rPr>
          <w:rFonts w:ascii="Tahoma" w:hAnsi="Tahoma" w:cs="Tahoma"/>
          <w:sz w:val="20"/>
        </w:rPr>
        <w:tab/>
      </w:r>
      <w:r w:rsidR="00235884">
        <w:rPr>
          <w:rFonts w:ascii="Tahoma" w:hAnsi="Tahoma" w:cs="Tahoma"/>
          <w:sz w:val="20"/>
        </w:rPr>
        <w:tab/>
      </w:r>
      <w:r w:rsidR="00235884">
        <w:rPr>
          <w:rFonts w:ascii="Tahoma" w:hAnsi="Tahoma" w:cs="Tahoma"/>
          <w:sz w:val="20"/>
        </w:rPr>
        <w:tab/>
      </w:r>
      <w:r w:rsidR="00235884">
        <w:rPr>
          <w:rFonts w:ascii="Tahoma" w:hAnsi="Tahoma" w:cs="Tahoma"/>
          <w:sz w:val="20"/>
        </w:rPr>
        <w:tab/>
      </w:r>
      <w:r w:rsidR="00985BD7"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>Dec</w:t>
      </w:r>
      <w:r w:rsidR="00295730">
        <w:rPr>
          <w:rFonts w:ascii="Tahoma" w:hAnsi="Tahoma" w:cs="Tahoma"/>
          <w:sz w:val="20"/>
        </w:rPr>
        <w:t xml:space="preserve"> </w:t>
      </w:r>
      <w:r w:rsidR="00B17329">
        <w:rPr>
          <w:rFonts w:ascii="Tahoma" w:hAnsi="Tahoma" w:cs="Tahoma"/>
          <w:sz w:val="20"/>
        </w:rPr>
        <w:t>0</w:t>
      </w:r>
      <w:r w:rsidR="00F42E94">
        <w:rPr>
          <w:rFonts w:ascii="Tahoma" w:hAnsi="Tahoma" w:cs="Tahoma"/>
          <w:sz w:val="20"/>
        </w:rPr>
        <w:t>1</w:t>
      </w:r>
      <w:r w:rsidR="00235884">
        <w:rPr>
          <w:rFonts w:ascii="Tahoma" w:hAnsi="Tahoma" w:cs="Tahoma"/>
          <w:sz w:val="20"/>
        </w:rPr>
        <w:t>, 20</w:t>
      </w:r>
      <w:r w:rsidR="00E26942">
        <w:rPr>
          <w:rFonts w:ascii="Tahoma" w:hAnsi="Tahoma" w:cs="Tahoma"/>
          <w:sz w:val="20"/>
        </w:rPr>
        <w:t>1</w:t>
      </w:r>
      <w:r w:rsidR="002516C2">
        <w:rPr>
          <w:rFonts w:ascii="Tahoma" w:hAnsi="Tahoma" w:cs="Tahoma"/>
          <w:sz w:val="20"/>
        </w:rPr>
        <w:t>2</w:t>
      </w:r>
    </w:p>
    <w:p w:rsidR="0032529F" w:rsidRDefault="0032529F" w:rsidP="00985BD7">
      <w:pPr>
        <w:rPr>
          <w:rFonts w:ascii="Tahoma" w:hAnsi="Tahoma" w:cs="Tahoma"/>
          <w:b/>
          <w:bCs/>
          <w:sz w:val="20"/>
        </w:rPr>
      </w:pPr>
    </w:p>
    <w:p w:rsidR="00ED7DFF" w:rsidRDefault="00ED7DFF" w:rsidP="00985BD7">
      <w:pPr>
        <w:rPr>
          <w:rFonts w:ascii="Tahoma" w:hAnsi="Tahoma" w:cs="Tahoma"/>
          <w:b/>
          <w:bCs/>
          <w:sz w:val="20"/>
        </w:rPr>
      </w:pPr>
    </w:p>
    <w:p w:rsidR="00ED7DFF" w:rsidRDefault="00ED7DFF" w:rsidP="00985BD7">
      <w:pPr>
        <w:rPr>
          <w:rFonts w:ascii="Tahoma" w:hAnsi="Tahoma" w:cs="Tahoma"/>
          <w:b/>
          <w:bCs/>
          <w:sz w:val="20"/>
        </w:rPr>
      </w:pPr>
    </w:p>
    <w:p w:rsidR="0032529F" w:rsidRDefault="0032529F" w:rsidP="00985BD7">
      <w:pPr>
        <w:rPr>
          <w:rFonts w:ascii="Tahoma" w:hAnsi="Tahoma" w:cs="Tahoma"/>
          <w:b/>
          <w:bCs/>
          <w:sz w:val="20"/>
        </w:rPr>
      </w:pPr>
    </w:p>
    <w:p w:rsidR="005818FB" w:rsidRDefault="005818FB" w:rsidP="00ED7DFF">
      <w:pPr>
        <w:rPr>
          <w:rFonts w:ascii="Tahoma" w:hAnsi="Tahoma" w:cs="Tahoma"/>
          <w:b/>
          <w:bCs/>
          <w:sz w:val="20"/>
        </w:rPr>
      </w:pPr>
    </w:p>
    <w:p w:rsidR="005818FB" w:rsidRDefault="005818FB" w:rsidP="00ED7DFF">
      <w:pPr>
        <w:rPr>
          <w:rFonts w:ascii="Tahoma" w:hAnsi="Tahoma" w:cs="Tahoma"/>
          <w:b/>
          <w:bCs/>
          <w:sz w:val="20"/>
        </w:rPr>
      </w:pPr>
    </w:p>
    <w:p w:rsidR="005818FB" w:rsidRDefault="005818FB" w:rsidP="00ED7DFF">
      <w:pPr>
        <w:rPr>
          <w:rFonts w:ascii="Tahoma" w:hAnsi="Tahoma" w:cs="Tahoma"/>
          <w:b/>
          <w:bCs/>
          <w:sz w:val="20"/>
        </w:rPr>
      </w:pPr>
    </w:p>
    <w:p w:rsidR="005818FB" w:rsidRDefault="005818FB" w:rsidP="00ED7DFF">
      <w:pPr>
        <w:rPr>
          <w:rFonts w:ascii="Tahoma" w:hAnsi="Tahoma" w:cs="Tahoma"/>
          <w:b/>
          <w:bCs/>
          <w:sz w:val="20"/>
        </w:rPr>
      </w:pPr>
    </w:p>
    <w:p w:rsidR="005818FB" w:rsidRDefault="005818FB" w:rsidP="00ED7DFF">
      <w:pPr>
        <w:rPr>
          <w:rFonts w:ascii="Tahoma" w:hAnsi="Tahoma" w:cs="Tahoma"/>
          <w:b/>
          <w:bCs/>
          <w:sz w:val="20"/>
        </w:rPr>
      </w:pPr>
    </w:p>
    <w:p w:rsidR="005818FB" w:rsidRDefault="005818FB" w:rsidP="00ED7DFF">
      <w:pPr>
        <w:rPr>
          <w:rFonts w:ascii="Tahoma" w:hAnsi="Tahoma" w:cs="Tahoma"/>
          <w:b/>
          <w:bCs/>
          <w:sz w:val="20"/>
        </w:rPr>
      </w:pPr>
    </w:p>
    <w:p w:rsidR="005818FB" w:rsidRDefault="005818FB" w:rsidP="00ED7DFF">
      <w:pPr>
        <w:rPr>
          <w:rFonts w:ascii="Tahoma" w:hAnsi="Tahoma" w:cs="Tahoma"/>
          <w:b/>
          <w:bCs/>
          <w:sz w:val="20"/>
        </w:rPr>
      </w:pPr>
    </w:p>
    <w:p w:rsidR="005818FB" w:rsidRDefault="005818FB" w:rsidP="00ED7DFF">
      <w:pPr>
        <w:rPr>
          <w:rFonts w:ascii="Tahoma" w:hAnsi="Tahoma" w:cs="Tahoma"/>
          <w:b/>
          <w:bCs/>
          <w:sz w:val="20"/>
        </w:rPr>
      </w:pPr>
    </w:p>
    <w:p w:rsidR="005818FB" w:rsidRDefault="005818FB" w:rsidP="00ED7DFF">
      <w:pPr>
        <w:rPr>
          <w:rFonts w:ascii="Tahoma" w:hAnsi="Tahoma" w:cs="Tahoma"/>
          <w:b/>
          <w:bCs/>
          <w:sz w:val="20"/>
        </w:rPr>
      </w:pPr>
    </w:p>
    <w:p w:rsidR="005818FB" w:rsidRDefault="005818FB" w:rsidP="00ED7DFF">
      <w:pPr>
        <w:rPr>
          <w:rFonts w:ascii="Tahoma" w:hAnsi="Tahoma" w:cs="Tahoma"/>
          <w:b/>
          <w:bCs/>
          <w:sz w:val="20"/>
        </w:rPr>
      </w:pPr>
    </w:p>
    <w:p w:rsidR="005818FB" w:rsidRDefault="005818FB" w:rsidP="00ED7DFF">
      <w:pPr>
        <w:rPr>
          <w:rFonts w:ascii="Tahoma" w:hAnsi="Tahoma" w:cs="Tahoma"/>
          <w:b/>
          <w:bCs/>
          <w:sz w:val="20"/>
        </w:rPr>
      </w:pPr>
    </w:p>
    <w:sectPr w:rsidR="005818FB" w:rsidSect="00985BD7">
      <w:headerReference w:type="default" r:id="rId11"/>
      <w:pgSz w:w="11907" w:h="16840" w:code="9"/>
      <w:pgMar w:top="720" w:right="1107" w:bottom="288" w:left="1008" w:header="850" w:footer="85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59C2" w:rsidRDefault="003059C2">
      <w:r>
        <w:separator/>
      </w:r>
    </w:p>
  </w:endnote>
  <w:endnote w:type="continuationSeparator" w:id="1">
    <w:p w:rsidR="003059C2" w:rsidRDefault="00305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PosterBodoni BT">
    <w:altName w:val="Book Antiqua"/>
    <w:charset w:val="00"/>
    <w:family w:val="roman"/>
    <w:pitch w:val="variable"/>
    <w:sig w:usb0="800000AF" w:usb1="1000204A" w:usb2="00000000" w:usb3="00000000" w:csb0="0000001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Latha">
    <w:panose1 w:val="020B0604020202020204"/>
    <w:charset w:val="01"/>
    <w:family w:val="auto"/>
    <w:pitch w:val="variable"/>
    <w:sig w:usb0="001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59C2" w:rsidRDefault="003059C2">
      <w:r>
        <w:separator/>
      </w:r>
    </w:p>
  </w:footnote>
  <w:footnote w:type="continuationSeparator" w:id="1">
    <w:p w:rsidR="003059C2" w:rsidRDefault="003059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138" w:rsidRDefault="00A80138"/>
  <w:p w:rsidR="00E25EB9" w:rsidRDefault="00E25EB9"/>
  <w:p w:rsidR="000A2813" w:rsidRDefault="000A2813"/>
  <w:p w:rsidR="00B85D7B" w:rsidRDefault="00B85D7B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pt;height:9pt" o:bullet="t">
        <v:imagedata r:id="rId1" o:title="bullet1"/>
      </v:shape>
    </w:pict>
  </w:numPicBullet>
  <w:numPicBullet w:numPicBulletId="1">
    <w:pict>
      <v:shape id="_x0000_i1030" type="#_x0000_t75" style="width:9pt;height:9pt" o:bullet="t">
        <v:imagedata r:id="rId2" o:title="bullet2"/>
      </v:shape>
    </w:pict>
  </w:numPicBullet>
  <w:numPicBullet w:numPicBulletId="2">
    <w:pict>
      <v:shape id="_x0000_i1031" type="#_x0000_t75" style="width:9pt;height:9pt" o:bullet="t">
        <v:imagedata r:id="rId3" o:title="bullet3"/>
      </v:shape>
    </w:pict>
  </w:numPicBullet>
  <w:abstractNum w:abstractNumId="0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  <w:szCs w:val="20"/>
      </w:rPr>
    </w:lvl>
  </w:abstractNum>
  <w:abstractNum w:abstractNumId="1">
    <w:nsid w:val="00000006"/>
    <w:multiLevelType w:val="singleLevel"/>
    <w:tmpl w:val="00000006"/>
    <w:name w:val="WW8Num5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>
    <w:nsid w:val="00000009"/>
    <w:multiLevelType w:val="singleLevel"/>
    <w:tmpl w:val="00000009"/>
    <w:name w:val="WW8Num11"/>
    <w:lvl w:ilvl="0">
      <w:start w:val="1"/>
      <w:numFmt w:val="bulle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/>
        <w:sz w:val="22"/>
        <w:szCs w:val="22"/>
      </w:rPr>
    </w:lvl>
  </w:abstractNum>
  <w:abstractNum w:abstractNumId="3">
    <w:nsid w:val="00E0510B"/>
    <w:multiLevelType w:val="hybridMultilevel"/>
    <w:tmpl w:val="9DB4AE1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5EB2A07"/>
    <w:multiLevelType w:val="hybridMultilevel"/>
    <w:tmpl w:val="5D5042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332D89"/>
    <w:multiLevelType w:val="hybridMultilevel"/>
    <w:tmpl w:val="2062B876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0E2C5907"/>
    <w:multiLevelType w:val="hybridMultilevel"/>
    <w:tmpl w:val="5AC009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D70D82"/>
    <w:multiLevelType w:val="hybridMultilevel"/>
    <w:tmpl w:val="DB5ABF0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47B7244"/>
    <w:multiLevelType w:val="hybridMultilevel"/>
    <w:tmpl w:val="E9B6824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D3357EE"/>
    <w:multiLevelType w:val="hybridMultilevel"/>
    <w:tmpl w:val="227C7C2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371BA8"/>
    <w:multiLevelType w:val="hybridMultilevel"/>
    <w:tmpl w:val="70E2F540"/>
    <w:lvl w:ilvl="0" w:tplc="0BD89EEA">
      <w:numFmt w:val="bullet"/>
      <w:lvlText w:val="•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0B6740"/>
    <w:multiLevelType w:val="hybridMultilevel"/>
    <w:tmpl w:val="4F246F2A"/>
    <w:lvl w:ilvl="0" w:tplc="F9A6FE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45A3FFE"/>
    <w:multiLevelType w:val="hybridMultilevel"/>
    <w:tmpl w:val="7FF2F6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4C9638C"/>
    <w:multiLevelType w:val="hybridMultilevel"/>
    <w:tmpl w:val="89BA3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2D2C24"/>
    <w:multiLevelType w:val="hybridMultilevel"/>
    <w:tmpl w:val="3E049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6A5B46"/>
    <w:multiLevelType w:val="hybridMultilevel"/>
    <w:tmpl w:val="C16019F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AE00D76"/>
    <w:multiLevelType w:val="hybridMultilevel"/>
    <w:tmpl w:val="3456397C"/>
    <w:lvl w:ilvl="0" w:tplc="0BD89EEA">
      <w:numFmt w:val="bullet"/>
      <w:lvlText w:val="•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F22F8B"/>
    <w:multiLevelType w:val="hybridMultilevel"/>
    <w:tmpl w:val="44E6A07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DFB39E0"/>
    <w:multiLevelType w:val="multilevel"/>
    <w:tmpl w:val="05E68FDC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PicBulletId w:val="1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PicBulletId w:val="2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9">
    <w:nsid w:val="382D573A"/>
    <w:multiLevelType w:val="hybridMultilevel"/>
    <w:tmpl w:val="4BBE4E1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4147082"/>
    <w:multiLevelType w:val="multilevel"/>
    <w:tmpl w:val="D0468C98"/>
    <w:lvl w:ilvl="0">
      <w:start w:val="1"/>
      <w:numFmt w:val="bullet"/>
      <w:lvlText w:val=""/>
      <w:lvlJc w:val="left"/>
      <w:pPr>
        <w:tabs>
          <w:tab w:val="num" w:pos="630"/>
        </w:tabs>
        <w:ind w:left="63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PicBulletId w:val="1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PicBulletId w:val="2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</w:abstractNum>
  <w:abstractNum w:abstractNumId="21">
    <w:nsid w:val="451A3DFE"/>
    <w:multiLevelType w:val="hybridMultilevel"/>
    <w:tmpl w:val="4D1217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AEA3FB0"/>
    <w:multiLevelType w:val="hybridMultilevel"/>
    <w:tmpl w:val="139A7D76"/>
    <w:lvl w:ilvl="0" w:tplc="04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23">
    <w:nsid w:val="4F140792"/>
    <w:multiLevelType w:val="hybridMultilevel"/>
    <w:tmpl w:val="2DE064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2B65758"/>
    <w:multiLevelType w:val="hybridMultilevel"/>
    <w:tmpl w:val="1EF4DA20"/>
    <w:lvl w:ilvl="0" w:tplc="0BD89EEA">
      <w:numFmt w:val="bullet"/>
      <w:lvlText w:val="•"/>
      <w:lvlJc w:val="left"/>
      <w:pPr>
        <w:ind w:left="1800" w:hanging="72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7BD318C"/>
    <w:multiLevelType w:val="hybridMultilevel"/>
    <w:tmpl w:val="E5C2E0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A623C2D"/>
    <w:multiLevelType w:val="hybridMultilevel"/>
    <w:tmpl w:val="F40AA9C0"/>
    <w:lvl w:ilvl="0" w:tplc="2D5A1C52">
      <w:start w:val="1"/>
      <w:numFmt w:val="bullet"/>
      <w:lvlText w:val=""/>
      <w:lvlJc w:val="left"/>
      <w:pPr>
        <w:tabs>
          <w:tab w:val="num" w:pos="624"/>
        </w:tabs>
        <w:ind w:left="624" w:hanging="26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E4F54EA"/>
    <w:multiLevelType w:val="hybridMultilevel"/>
    <w:tmpl w:val="75F6E952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2E0051D"/>
    <w:multiLevelType w:val="hybridMultilevel"/>
    <w:tmpl w:val="CDEC75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3A27FF1"/>
    <w:multiLevelType w:val="hybridMultilevel"/>
    <w:tmpl w:val="18CA7C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5F819D4"/>
    <w:multiLevelType w:val="hybridMultilevel"/>
    <w:tmpl w:val="23DAD9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6B75600"/>
    <w:multiLevelType w:val="singleLevel"/>
    <w:tmpl w:val="EC88D196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  <w:sz w:val="22"/>
        <w:szCs w:val="22"/>
        <w:lang w:val="en-US"/>
      </w:rPr>
    </w:lvl>
  </w:abstractNum>
  <w:abstractNum w:abstractNumId="32">
    <w:nsid w:val="68054F93"/>
    <w:multiLevelType w:val="hybridMultilevel"/>
    <w:tmpl w:val="1B003132"/>
    <w:lvl w:ilvl="0" w:tplc="0BD89EEA">
      <w:numFmt w:val="bullet"/>
      <w:lvlText w:val="•"/>
      <w:lvlJc w:val="left"/>
      <w:pPr>
        <w:ind w:left="1800" w:hanging="72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A2A0B05"/>
    <w:multiLevelType w:val="hybridMultilevel"/>
    <w:tmpl w:val="EAE0428C"/>
    <w:lvl w:ilvl="0" w:tplc="0BD89EEA">
      <w:numFmt w:val="bullet"/>
      <w:lvlText w:val="•"/>
      <w:lvlJc w:val="left"/>
      <w:pPr>
        <w:ind w:left="1080" w:hanging="72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5A5041"/>
    <w:multiLevelType w:val="hybridMultilevel"/>
    <w:tmpl w:val="3C1EA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C00D1F"/>
    <w:multiLevelType w:val="hybridMultilevel"/>
    <w:tmpl w:val="1A5C9108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6D646A9E"/>
    <w:multiLevelType w:val="hybridMultilevel"/>
    <w:tmpl w:val="FFFC20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585214"/>
    <w:multiLevelType w:val="hybridMultilevel"/>
    <w:tmpl w:val="05BAFB24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A1422C4"/>
    <w:multiLevelType w:val="multilevel"/>
    <w:tmpl w:val="0409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9">
    <w:nsid w:val="7E2C41B6"/>
    <w:multiLevelType w:val="hybridMultilevel"/>
    <w:tmpl w:val="8A428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510909"/>
    <w:multiLevelType w:val="hybridMultilevel"/>
    <w:tmpl w:val="4A7281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31"/>
  </w:num>
  <w:num w:numId="4">
    <w:abstractNumId w:val="38"/>
  </w:num>
  <w:num w:numId="5">
    <w:abstractNumId w:val="8"/>
  </w:num>
  <w:num w:numId="6">
    <w:abstractNumId w:val="11"/>
  </w:num>
  <w:num w:numId="7">
    <w:abstractNumId w:val="26"/>
  </w:num>
  <w:num w:numId="8">
    <w:abstractNumId w:val="12"/>
  </w:num>
  <w:num w:numId="9">
    <w:abstractNumId w:val="5"/>
  </w:num>
  <w:num w:numId="10">
    <w:abstractNumId w:val="22"/>
  </w:num>
  <w:num w:numId="11">
    <w:abstractNumId w:val="35"/>
  </w:num>
  <w:num w:numId="12">
    <w:abstractNumId w:val="37"/>
  </w:num>
  <w:num w:numId="13">
    <w:abstractNumId w:val="31"/>
  </w:num>
  <w:num w:numId="14">
    <w:abstractNumId w:val="31"/>
  </w:num>
  <w:num w:numId="15">
    <w:abstractNumId w:val="31"/>
  </w:num>
  <w:num w:numId="16">
    <w:abstractNumId w:val="21"/>
  </w:num>
  <w:num w:numId="17">
    <w:abstractNumId w:val="31"/>
  </w:num>
  <w:num w:numId="18">
    <w:abstractNumId w:val="17"/>
  </w:num>
  <w:num w:numId="19">
    <w:abstractNumId w:val="31"/>
  </w:num>
  <w:num w:numId="20">
    <w:abstractNumId w:val="31"/>
  </w:num>
  <w:num w:numId="21">
    <w:abstractNumId w:val="0"/>
  </w:num>
  <w:num w:numId="22">
    <w:abstractNumId w:val="1"/>
  </w:num>
  <w:num w:numId="23">
    <w:abstractNumId w:val="2"/>
  </w:num>
  <w:num w:numId="24">
    <w:abstractNumId w:val="7"/>
  </w:num>
  <w:num w:numId="25">
    <w:abstractNumId w:val="3"/>
  </w:num>
  <w:num w:numId="26">
    <w:abstractNumId w:val="31"/>
  </w:num>
  <w:num w:numId="27">
    <w:abstractNumId w:val="39"/>
  </w:num>
  <w:num w:numId="28">
    <w:abstractNumId w:val="40"/>
  </w:num>
  <w:num w:numId="29">
    <w:abstractNumId w:val="36"/>
  </w:num>
  <w:num w:numId="30">
    <w:abstractNumId w:val="14"/>
  </w:num>
  <w:num w:numId="31">
    <w:abstractNumId w:val="33"/>
  </w:num>
  <w:num w:numId="32">
    <w:abstractNumId w:val="30"/>
  </w:num>
  <w:num w:numId="33">
    <w:abstractNumId w:val="31"/>
  </w:num>
  <w:num w:numId="34">
    <w:abstractNumId w:val="28"/>
  </w:num>
  <w:num w:numId="35">
    <w:abstractNumId w:val="23"/>
  </w:num>
  <w:num w:numId="36">
    <w:abstractNumId w:val="24"/>
  </w:num>
  <w:num w:numId="37">
    <w:abstractNumId w:val="32"/>
  </w:num>
  <w:num w:numId="38">
    <w:abstractNumId w:val="16"/>
  </w:num>
  <w:num w:numId="39">
    <w:abstractNumId w:val="6"/>
  </w:num>
  <w:num w:numId="40">
    <w:abstractNumId w:val="9"/>
  </w:num>
  <w:num w:numId="41">
    <w:abstractNumId w:val="10"/>
  </w:num>
  <w:num w:numId="42">
    <w:abstractNumId w:val="27"/>
  </w:num>
  <w:num w:numId="43">
    <w:abstractNumId w:val="34"/>
  </w:num>
  <w:num w:numId="44">
    <w:abstractNumId w:val="29"/>
  </w:num>
  <w:num w:numId="45">
    <w:abstractNumId w:val="15"/>
  </w:num>
  <w:num w:numId="46">
    <w:abstractNumId w:val="25"/>
  </w:num>
  <w:num w:numId="47">
    <w:abstractNumId w:val="4"/>
  </w:num>
  <w:num w:numId="48">
    <w:abstractNumId w:val="13"/>
  </w:num>
  <w:num w:numId="49">
    <w:abstractNumId w:val="19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fr-LU" w:vendorID="64" w:dllVersion="131078" w:nlCheck="1" w:checkStyle="1"/>
  <w:stylePaneFormatFilter w:val="3F01"/>
  <w:defaultTabStop w:val="720"/>
  <w:doNotHyphenateCaps/>
  <w:defaultTableStyle w:val="TableTheme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5B0747"/>
    <w:rsid w:val="00011CFD"/>
    <w:rsid w:val="00012E53"/>
    <w:rsid w:val="00015221"/>
    <w:rsid w:val="000353A3"/>
    <w:rsid w:val="00043CC4"/>
    <w:rsid w:val="00044057"/>
    <w:rsid w:val="0005153E"/>
    <w:rsid w:val="000523E2"/>
    <w:rsid w:val="00054736"/>
    <w:rsid w:val="0006105D"/>
    <w:rsid w:val="00063312"/>
    <w:rsid w:val="00074852"/>
    <w:rsid w:val="000763EB"/>
    <w:rsid w:val="00084747"/>
    <w:rsid w:val="00086140"/>
    <w:rsid w:val="00092C60"/>
    <w:rsid w:val="000A0B8C"/>
    <w:rsid w:val="000A2813"/>
    <w:rsid w:val="000A7BF5"/>
    <w:rsid w:val="000B059D"/>
    <w:rsid w:val="000B6F22"/>
    <w:rsid w:val="000B723C"/>
    <w:rsid w:val="000D0673"/>
    <w:rsid w:val="000D1412"/>
    <w:rsid w:val="000D5B6C"/>
    <w:rsid w:val="000D6FF3"/>
    <w:rsid w:val="000E090D"/>
    <w:rsid w:val="000F4DB1"/>
    <w:rsid w:val="00100B58"/>
    <w:rsid w:val="00103817"/>
    <w:rsid w:val="00104680"/>
    <w:rsid w:val="00107B58"/>
    <w:rsid w:val="00112DAA"/>
    <w:rsid w:val="001350F3"/>
    <w:rsid w:val="001352C9"/>
    <w:rsid w:val="0013648C"/>
    <w:rsid w:val="001438A5"/>
    <w:rsid w:val="0015226E"/>
    <w:rsid w:val="00152F9C"/>
    <w:rsid w:val="0015667A"/>
    <w:rsid w:val="001579DA"/>
    <w:rsid w:val="00160944"/>
    <w:rsid w:val="0016513F"/>
    <w:rsid w:val="00170E22"/>
    <w:rsid w:val="00175DF0"/>
    <w:rsid w:val="00192346"/>
    <w:rsid w:val="001A7F96"/>
    <w:rsid w:val="001B1C9E"/>
    <w:rsid w:val="001C47F3"/>
    <w:rsid w:val="001D4688"/>
    <w:rsid w:val="001E53CF"/>
    <w:rsid w:val="001E6AF7"/>
    <w:rsid w:val="001F157A"/>
    <w:rsid w:val="00200333"/>
    <w:rsid w:val="00201CA1"/>
    <w:rsid w:val="00212B80"/>
    <w:rsid w:val="00216022"/>
    <w:rsid w:val="00216A65"/>
    <w:rsid w:val="002174D0"/>
    <w:rsid w:val="00220307"/>
    <w:rsid w:val="00221DF9"/>
    <w:rsid w:val="002234CF"/>
    <w:rsid w:val="002245B8"/>
    <w:rsid w:val="0023038E"/>
    <w:rsid w:val="00235884"/>
    <w:rsid w:val="00243190"/>
    <w:rsid w:val="00247078"/>
    <w:rsid w:val="00251397"/>
    <w:rsid w:val="002516C2"/>
    <w:rsid w:val="002571A7"/>
    <w:rsid w:val="00270FE9"/>
    <w:rsid w:val="002817E2"/>
    <w:rsid w:val="0029140A"/>
    <w:rsid w:val="00295730"/>
    <w:rsid w:val="002A70E3"/>
    <w:rsid w:val="002B2CB8"/>
    <w:rsid w:val="002C2E94"/>
    <w:rsid w:val="002C4717"/>
    <w:rsid w:val="002D5DE6"/>
    <w:rsid w:val="002F6855"/>
    <w:rsid w:val="00303779"/>
    <w:rsid w:val="003058EC"/>
    <w:rsid w:val="003059C2"/>
    <w:rsid w:val="0032529F"/>
    <w:rsid w:val="00336A69"/>
    <w:rsid w:val="003422DA"/>
    <w:rsid w:val="003435ED"/>
    <w:rsid w:val="003446D0"/>
    <w:rsid w:val="00345A48"/>
    <w:rsid w:val="003525B0"/>
    <w:rsid w:val="00354196"/>
    <w:rsid w:val="003578B2"/>
    <w:rsid w:val="0037379D"/>
    <w:rsid w:val="00386BE2"/>
    <w:rsid w:val="003A1A50"/>
    <w:rsid w:val="003A3CED"/>
    <w:rsid w:val="003B52C2"/>
    <w:rsid w:val="003B547D"/>
    <w:rsid w:val="003C19C6"/>
    <w:rsid w:val="003C223E"/>
    <w:rsid w:val="003C268E"/>
    <w:rsid w:val="003E1BDF"/>
    <w:rsid w:val="003E2970"/>
    <w:rsid w:val="003F32F7"/>
    <w:rsid w:val="003F64E3"/>
    <w:rsid w:val="0040147A"/>
    <w:rsid w:val="00414C45"/>
    <w:rsid w:val="00415272"/>
    <w:rsid w:val="004379F7"/>
    <w:rsid w:val="00446C01"/>
    <w:rsid w:val="00447775"/>
    <w:rsid w:val="004666EE"/>
    <w:rsid w:val="00467F05"/>
    <w:rsid w:val="00474603"/>
    <w:rsid w:val="00476C4A"/>
    <w:rsid w:val="00482CA2"/>
    <w:rsid w:val="00484801"/>
    <w:rsid w:val="004912C1"/>
    <w:rsid w:val="004971E7"/>
    <w:rsid w:val="004A20CA"/>
    <w:rsid w:val="004B099B"/>
    <w:rsid w:val="004B34E7"/>
    <w:rsid w:val="004B710A"/>
    <w:rsid w:val="004C1118"/>
    <w:rsid w:val="004C3F4F"/>
    <w:rsid w:val="004C4CEF"/>
    <w:rsid w:val="004C5D8C"/>
    <w:rsid w:val="004D7866"/>
    <w:rsid w:val="004E3081"/>
    <w:rsid w:val="004E4CF1"/>
    <w:rsid w:val="004F29DB"/>
    <w:rsid w:val="004F37A7"/>
    <w:rsid w:val="004F7EA7"/>
    <w:rsid w:val="00500339"/>
    <w:rsid w:val="00500E2A"/>
    <w:rsid w:val="005037BD"/>
    <w:rsid w:val="00504574"/>
    <w:rsid w:val="005048C1"/>
    <w:rsid w:val="00506969"/>
    <w:rsid w:val="00517B5D"/>
    <w:rsid w:val="005224E2"/>
    <w:rsid w:val="00530217"/>
    <w:rsid w:val="0053209F"/>
    <w:rsid w:val="00535AF5"/>
    <w:rsid w:val="00543717"/>
    <w:rsid w:val="0054715A"/>
    <w:rsid w:val="00560AF2"/>
    <w:rsid w:val="0056754A"/>
    <w:rsid w:val="00567F50"/>
    <w:rsid w:val="00571C8B"/>
    <w:rsid w:val="00577E43"/>
    <w:rsid w:val="005818FB"/>
    <w:rsid w:val="005851C9"/>
    <w:rsid w:val="0058576F"/>
    <w:rsid w:val="00585BB4"/>
    <w:rsid w:val="00591F4C"/>
    <w:rsid w:val="00595CD3"/>
    <w:rsid w:val="00597428"/>
    <w:rsid w:val="005A389A"/>
    <w:rsid w:val="005A598D"/>
    <w:rsid w:val="005B0747"/>
    <w:rsid w:val="005B0B47"/>
    <w:rsid w:val="005B6E89"/>
    <w:rsid w:val="005C74B9"/>
    <w:rsid w:val="005D1773"/>
    <w:rsid w:val="005D535B"/>
    <w:rsid w:val="005D6006"/>
    <w:rsid w:val="005D7EC1"/>
    <w:rsid w:val="005F4658"/>
    <w:rsid w:val="006002F4"/>
    <w:rsid w:val="0060152C"/>
    <w:rsid w:val="006026C8"/>
    <w:rsid w:val="00603D7D"/>
    <w:rsid w:val="006122B1"/>
    <w:rsid w:val="00621E8F"/>
    <w:rsid w:val="00622583"/>
    <w:rsid w:val="00623208"/>
    <w:rsid w:val="00625A7C"/>
    <w:rsid w:val="0063224E"/>
    <w:rsid w:val="00643B11"/>
    <w:rsid w:val="0064690C"/>
    <w:rsid w:val="006503CC"/>
    <w:rsid w:val="00650BF1"/>
    <w:rsid w:val="00660289"/>
    <w:rsid w:val="00662BC8"/>
    <w:rsid w:val="00671F94"/>
    <w:rsid w:val="006751E5"/>
    <w:rsid w:val="0068041E"/>
    <w:rsid w:val="0068529B"/>
    <w:rsid w:val="006A2F92"/>
    <w:rsid w:val="006A3E62"/>
    <w:rsid w:val="006B5EB9"/>
    <w:rsid w:val="006B643C"/>
    <w:rsid w:val="006B6A7D"/>
    <w:rsid w:val="006C16DA"/>
    <w:rsid w:val="006D03DB"/>
    <w:rsid w:val="006D178F"/>
    <w:rsid w:val="006D2EAB"/>
    <w:rsid w:val="006D3CDF"/>
    <w:rsid w:val="006E22D0"/>
    <w:rsid w:val="00705179"/>
    <w:rsid w:val="007212DE"/>
    <w:rsid w:val="00724104"/>
    <w:rsid w:val="00733DE6"/>
    <w:rsid w:val="00734471"/>
    <w:rsid w:val="00734A53"/>
    <w:rsid w:val="00737F23"/>
    <w:rsid w:val="007409D3"/>
    <w:rsid w:val="00746F7C"/>
    <w:rsid w:val="0075547B"/>
    <w:rsid w:val="00756882"/>
    <w:rsid w:val="00765241"/>
    <w:rsid w:val="00770242"/>
    <w:rsid w:val="0077169B"/>
    <w:rsid w:val="00783FA1"/>
    <w:rsid w:val="007951E5"/>
    <w:rsid w:val="00796E0F"/>
    <w:rsid w:val="007A5299"/>
    <w:rsid w:val="007B1D16"/>
    <w:rsid w:val="007B60B0"/>
    <w:rsid w:val="007D061C"/>
    <w:rsid w:val="007D1F61"/>
    <w:rsid w:val="007D3984"/>
    <w:rsid w:val="007D5EE8"/>
    <w:rsid w:val="007E4BA0"/>
    <w:rsid w:val="007F1842"/>
    <w:rsid w:val="00801374"/>
    <w:rsid w:val="00804D62"/>
    <w:rsid w:val="008107DC"/>
    <w:rsid w:val="00811924"/>
    <w:rsid w:val="00811E76"/>
    <w:rsid w:val="0081427D"/>
    <w:rsid w:val="008278BB"/>
    <w:rsid w:val="0083100B"/>
    <w:rsid w:val="008352E6"/>
    <w:rsid w:val="00837537"/>
    <w:rsid w:val="008401A0"/>
    <w:rsid w:val="0084422C"/>
    <w:rsid w:val="00845A45"/>
    <w:rsid w:val="008463F3"/>
    <w:rsid w:val="0085161D"/>
    <w:rsid w:val="00854180"/>
    <w:rsid w:val="008574E8"/>
    <w:rsid w:val="0085788A"/>
    <w:rsid w:val="00873C95"/>
    <w:rsid w:val="00883E75"/>
    <w:rsid w:val="008A1837"/>
    <w:rsid w:val="008A6FC1"/>
    <w:rsid w:val="008A7D99"/>
    <w:rsid w:val="008B250D"/>
    <w:rsid w:val="008B35AD"/>
    <w:rsid w:val="008B7570"/>
    <w:rsid w:val="008C0F48"/>
    <w:rsid w:val="008C2000"/>
    <w:rsid w:val="008D07EE"/>
    <w:rsid w:val="008D2ECF"/>
    <w:rsid w:val="008E06F7"/>
    <w:rsid w:val="008E0FA8"/>
    <w:rsid w:val="008E5920"/>
    <w:rsid w:val="008F1B34"/>
    <w:rsid w:val="008F6287"/>
    <w:rsid w:val="00901AA9"/>
    <w:rsid w:val="00902414"/>
    <w:rsid w:val="00902F32"/>
    <w:rsid w:val="009331C6"/>
    <w:rsid w:val="00933DC2"/>
    <w:rsid w:val="009441CF"/>
    <w:rsid w:val="00946B2D"/>
    <w:rsid w:val="009553C7"/>
    <w:rsid w:val="00967D11"/>
    <w:rsid w:val="009749EC"/>
    <w:rsid w:val="00975579"/>
    <w:rsid w:val="009824CD"/>
    <w:rsid w:val="00985BD7"/>
    <w:rsid w:val="00987D03"/>
    <w:rsid w:val="00991294"/>
    <w:rsid w:val="009912AC"/>
    <w:rsid w:val="00993165"/>
    <w:rsid w:val="00994ACA"/>
    <w:rsid w:val="00994FA5"/>
    <w:rsid w:val="009A39DA"/>
    <w:rsid w:val="009A4244"/>
    <w:rsid w:val="009A4A87"/>
    <w:rsid w:val="009A79B0"/>
    <w:rsid w:val="009A7C18"/>
    <w:rsid w:val="009B04FB"/>
    <w:rsid w:val="009B6787"/>
    <w:rsid w:val="009C71D1"/>
    <w:rsid w:val="009D0EA5"/>
    <w:rsid w:val="009D483D"/>
    <w:rsid w:val="009E3893"/>
    <w:rsid w:val="009E5C83"/>
    <w:rsid w:val="009E63A0"/>
    <w:rsid w:val="009E66A9"/>
    <w:rsid w:val="009F05B1"/>
    <w:rsid w:val="009F6219"/>
    <w:rsid w:val="009F6722"/>
    <w:rsid w:val="00A028A9"/>
    <w:rsid w:val="00A10D8B"/>
    <w:rsid w:val="00A14695"/>
    <w:rsid w:val="00A302AC"/>
    <w:rsid w:val="00A36F04"/>
    <w:rsid w:val="00A43B8E"/>
    <w:rsid w:val="00A623B3"/>
    <w:rsid w:val="00A62C8F"/>
    <w:rsid w:val="00A74591"/>
    <w:rsid w:val="00A76427"/>
    <w:rsid w:val="00A80138"/>
    <w:rsid w:val="00A80143"/>
    <w:rsid w:val="00A80492"/>
    <w:rsid w:val="00A8399E"/>
    <w:rsid w:val="00A84421"/>
    <w:rsid w:val="00A873D9"/>
    <w:rsid w:val="00A91336"/>
    <w:rsid w:val="00A97AB7"/>
    <w:rsid w:val="00AA1E24"/>
    <w:rsid w:val="00AA22A7"/>
    <w:rsid w:val="00AA4E7B"/>
    <w:rsid w:val="00AA5FE0"/>
    <w:rsid w:val="00AA7F56"/>
    <w:rsid w:val="00AB5F95"/>
    <w:rsid w:val="00AB6D94"/>
    <w:rsid w:val="00AC5B7C"/>
    <w:rsid w:val="00AD1E36"/>
    <w:rsid w:val="00AD3099"/>
    <w:rsid w:val="00AE7ADC"/>
    <w:rsid w:val="00AE7DF0"/>
    <w:rsid w:val="00AF2BFB"/>
    <w:rsid w:val="00AF5EFD"/>
    <w:rsid w:val="00B03C34"/>
    <w:rsid w:val="00B10155"/>
    <w:rsid w:val="00B14653"/>
    <w:rsid w:val="00B17329"/>
    <w:rsid w:val="00B21F1B"/>
    <w:rsid w:val="00B24567"/>
    <w:rsid w:val="00B31C12"/>
    <w:rsid w:val="00B36C2C"/>
    <w:rsid w:val="00B421C4"/>
    <w:rsid w:val="00B459BB"/>
    <w:rsid w:val="00B50044"/>
    <w:rsid w:val="00B52269"/>
    <w:rsid w:val="00B54E77"/>
    <w:rsid w:val="00B613AF"/>
    <w:rsid w:val="00B6261A"/>
    <w:rsid w:val="00B62828"/>
    <w:rsid w:val="00B666DD"/>
    <w:rsid w:val="00B66794"/>
    <w:rsid w:val="00B819B3"/>
    <w:rsid w:val="00B83CC3"/>
    <w:rsid w:val="00B85785"/>
    <w:rsid w:val="00B85D7B"/>
    <w:rsid w:val="00B85DF7"/>
    <w:rsid w:val="00B95466"/>
    <w:rsid w:val="00BA1E8A"/>
    <w:rsid w:val="00BA6CF3"/>
    <w:rsid w:val="00BB7476"/>
    <w:rsid w:val="00BC68A5"/>
    <w:rsid w:val="00BD1788"/>
    <w:rsid w:val="00BE06B8"/>
    <w:rsid w:val="00BE0D52"/>
    <w:rsid w:val="00BE1768"/>
    <w:rsid w:val="00BE3BAD"/>
    <w:rsid w:val="00BE64A1"/>
    <w:rsid w:val="00BF75E1"/>
    <w:rsid w:val="00C021D2"/>
    <w:rsid w:val="00C022AF"/>
    <w:rsid w:val="00C123B9"/>
    <w:rsid w:val="00C265EA"/>
    <w:rsid w:val="00C26B89"/>
    <w:rsid w:val="00C34EB4"/>
    <w:rsid w:val="00C43BEB"/>
    <w:rsid w:val="00C50213"/>
    <w:rsid w:val="00C6196C"/>
    <w:rsid w:val="00C73A58"/>
    <w:rsid w:val="00C73B3C"/>
    <w:rsid w:val="00C80141"/>
    <w:rsid w:val="00C94B20"/>
    <w:rsid w:val="00C95116"/>
    <w:rsid w:val="00C95E25"/>
    <w:rsid w:val="00CB03B8"/>
    <w:rsid w:val="00CB3F70"/>
    <w:rsid w:val="00CC3105"/>
    <w:rsid w:val="00CC3465"/>
    <w:rsid w:val="00CD1D90"/>
    <w:rsid w:val="00CD5B30"/>
    <w:rsid w:val="00CD7843"/>
    <w:rsid w:val="00CE2D3A"/>
    <w:rsid w:val="00CF5534"/>
    <w:rsid w:val="00D02CE7"/>
    <w:rsid w:val="00D2069B"/>
    <w:rsid w:val="00D21A25"/>
    <w:rsid w:val="00D21AC6"/>
    <w:rsid w:val="00D24955"/>
    <w:rsid w:val="00D32D63"/>
    <w:rsid w:val="00D32E30"/>
    <w:rsid w:val="00D414BB"/>
    <w:rsid w:val="00D4596A"/>
    <w:rsid w:val="00D46D02"/>
    <w:rsid w:val="00D6237E"/>
    <w:rsid w:val="00D62969"/>
    <w:rsid w:val="00D70E1B"/>
    <w:rsid w:val="00D721F9"/>
    <w:rsid w:val="00D739BC"/>
    <w:rsid w:val="00D77FF1"/>
    <w:rsid w:val="00D80CFE"/>
    <w:rsid w:val="00D81F60"/>
    <w:rsid w:val="00D84C8B"/>
    <w:rsid w:val="00D9036B"/>
    <w:rsid w:val="00D90A1B"/>
    <w:rsid w:val="00DA6CD1"/>
    <w:rsid w:val="00DB56D8"/>
    <w:rsid w:val="00DC75E2"/>
    <w:rsid w:val="00DD4B52"/>
    <w:rsid w:val="00DD69F8"/>
    <w:rsid w:val="00DD789A"/>
    <w:rsid w:val="00E0619F"/>
    <w:rsid w:val="00E25EB9"/>
    <w:rsid w:val="00E26942"/>
    <w:rsid w:val="00E354E1"/>
    <w:rsid w:val="00E4139C"/>
    <w:rsid w:val="00E46750"/>
    <w:rsid w:val="00E510A3"/>
    <w:rsid w:val="00E5269E"/>
    <w:rsid w:val="00E57050"/>
    <w:rsid w:val="00E71701"/>
    <w:rsid w:val="00E720FB"/>
    <w:rsid w:val="00E75BFC"/>
    <w:rsid w:val="00E82F1A"/>
    <w:rsid w:val="00E85688"/>
    <w:rsid w:val="00E904E9"/>
    <w:rsid w:val="00EA2EF8"/>
    <w:rsid w:val="00EB2315"/>
    <w:rsid w:val="00EB7888"/>
    <w:rsid w:val="00ED2913"/>
    <w:rsid w:val="00ED460B"/>
    <w:rsid w:val="00ED5CCB"/>
    <w:rsid w:val="00ED7DFF"/>
    <w:rsid w:val="00EE0894"/>
    <w:rsid w:val="00EE576B"/>
    <w:rsid w:val="00EF3346"/>
    <w:rsid w:val="00EF5E60"/>
    <w:rsid w:val="00F00BCB"/>
    <w:rsid w:val="00F02CAA"/>
    <w:rsid w:val="00F231A4"/>
    <w:rsid w:val="00F32CF1"/>
    <w:rsid w:val="00F42E94"/>
    <w:rsid w:val="00F53712"/>
    <w:rsid w:val="00F75AC2"/>
    <w:rsid w:val="00F830D1"/>
    <w:rsid w:val="00F97B6A"/>
    <w:rsid w:val="00FA4A5B"/>
    <w:rsid w:val="00FB0D82"/>
    <w:rsid w:val="00FB3AFD"/>
    <w:rsid w:val="00FC0445"/>
    <w:rsid w:val="00FC6C93"/>
    <w:rsid w:val="00FD039C"/>
    <w:rsid w:val="00FD109D"/>
    <w:rsid w:val="00FD1698"/>
    <w:rsid w:val="00FF05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224E"/>
    <w:rPr>
      <w:rFonts w:ascii="Garamond" w:hAnsi="Garamond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63224E"/>
    <w:pPr>
      <w:keepNext/>
      <w:widowControl w:val="0"/>
      <w:autoSpaceDE w:val="0"/>
      <w:autoSpaceDN w:val="0"/>
      <w:adjustRightInd w:val="0"/>
      <w:jc w:val="center"/>
      <w:outlineLvl w:val="0"/>
    </w:pPr>
    <w:rPr>
      <w:rFonts w:ascii="Verdana" w:hAnsi="Verdana"/>
      <w:b/>
      <w:bCs/>
      <w:sz w:val="32"/>
      <w:szCs w:val="32"/>
      <w:lang w:val="en-US"/>
    </w:rPr>
  </w:style>
  <w:style w:type="paragraph" w:styleId="Heading2">
    <w:name w:val="heading 2"/>
    <w:basedOn w:val="Normal"/>
    <w:next w:val="Normal"/>
    <w:qFormat/>
    <w:rsid w:val="0063224E"/>
    <w:pPr>
      <w:keepNext/>
      <w:widowControl w:val="0"/>
      <w:pBdr>
        <w:top w:val="single" w:sz="6" w:space="0" w:color="auto"/>
      </w:pBdr>
      <w:autoSpaceDE w:val="0"/>
      <w:autoSpaceDN w:val="0"/>
      <w:adjustRightInd w:val="0"/>
      <w:outlineLvl w:val="1"/>
    </w:pPr>
    <w:rPr>
      <w:rFonts w:ascii="Verdana" w:hAnsi="Verdana"/>
      <w:sz w:val="28"/>
      <w:szCs w:val="28"/>
      <w:lang w:val="en-US"/>
    </w:rPr>
  </w:style>
  <w:style w:type="paragraph" w:styleId="Heading3">
    <w:name w:val="heading 3"/>
    <w:basedOn w:val="Normal"/>
    <w:next w:val="Normal"/>
    <w:qFormat/>
    <w:rsid w:val="0063224E"/>
    <w:pPr>
      <w:keepNext/>
      <w:widowControl w:val="0"/>
      <w:autoSpaceDE w:val="0"/>
      <w:autoSpaceDN w:val="0"/>
      <w:adjustRightInd w:val="0"/>
      <w:outlineLvl w:val="2"/>
    </w:pPr>
    <w:rPr>
      <w:rFonts w:ascii="Verdana" w:hAnsi="Verdana"/>
      <w:sz w:val="26"/>
      <w:szCs w:val="26"/>
      <w:u w:val="single"/>
      <w:lang w:val="en-US"/>
    </w:rPr>
  </w:style>
  <w:style w:type="paragraph" w:styleId="Heading4">
    <w:name w:val="heading 4"/>
    <w:basedOn w:val="Normal"/>
    <w:next w:val="Normal"/>
    <w:qFormat/>
    <w:rsid w:val="0063224E"/>
    <w:pPr>
      <w:keepNext/>
      <w:spacing w:before="240" w:after="60"/>
      <w:outlineLvl w:val="3"/>
    </w:pPr>
    <w:rPr>
      <w:rFonts w:ascii="Verdana" w:hAnsi="Verdana"/>
      <w:sz w:val="28"/>
      <w:szCs w:val="28"/>
    </w:rPr>
  </w:style>
  <w:style w:type="paragraph" w:styleId="Heading5">
    <w:name w:val="heading 5"/>
    <w:basedOn w:val="Normal"/>
    <w:next w:val="Normal"/>
    <w:qFormat/>
    <w:rsid w:val="0063224E"/>
    <w:pPr>
      <w:spacing w:before="240" w:after="60"/>
      <w:outlineLvl w:val="4"/>
    </w:pPr>
    <w:rPr>
      <w:rFonts w:ascii="Verdana" w:hAnsi="Verdana"/>
      <w:sz w:val="26"/>
      <w:szCs w:val="26"/>
    </w:rPr>
  </w:style>
  <w:style w:type="paragraph" w:styleId="Heading6">
    <w:name w:val="heading 6"/>
    <w:basedOn w:val="Normal"/>
    <w:next w:val="Normal"/>
    <w:qFormat/>
    <w:rsid w:val="0063224E"/>
    <w:pPr>
      <w:spacing w:before="240" w:after="60"/>
      <w:outlineLvl w:val="5"/>
    </w:pPr>
    <w:rPr>
      <w:rFonts w:ascii="Verdana" w:hAnsi="Verdan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A2813"/>
    <w:pPr>
      <w:widowControl w:val="0"/>
      <w:pBdr>
        <w:bottom w:val="double" w:sz="6" w:space="0" w:color="auto"/>
      </w:pBdr>
      <w:autoSpaceDE w:val="0"/>
      <w:autoSpaceDN w:val="0"/>
      <w:adjustRightInd w:val="0"/>
      <w:jc w:val="center"/>
    </w:pPr>
    <w:rPr>
      <w:b/>
      <w:bCs/>
      <w:sz w:val="36"/>
      <w:szCs w:val="32"/>
      <w:lang w:val="en-US"/>
    </w:rPr>
  </w:style>
  <w:style w:type="paragraph" w:styleId="BodyText">
    <w:name w:val="Body Text"/>
    <w:basedOn w:val="Normal"/>
    <w:rsid w:val="000A2813"/>
    <w:pPr>
      <w:widowControl w:val="0"/>
      <w:autoSpaceDE w:val="0"/>
      <w:autoSpaceDN w:val="0"/>
      <w:adjustRightInd w:val="0"/>
      <w:jc w:val="both"/>
    </w:pPr>
    <w:rPr>
      <w:i/>
      <w:iCs/>
      <w:lang w:val="en-US"/>
    </w:rPr>
  </w:style>
  <w:style w:type="paragraph" w:styleId="Header">
    <w:name w:val="header"/>
    <w:basedOn w:val="Normal"/>
    <w:rsid w:val="000A281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A2813"/>
    <w:pPr>
      <w:tabs>
        <w:tab w:val="center" w:pos="4153"/>
        <w:tab w:val="right" w:pos="8306"/>
      </w:tabs>
    </w:pPr>
  </w:style>
  <w:style w:type="paragraph" w:styleId="Subtitle">
    <w:name w:val="Subtitle"/>
    <w:basedOn w:val="Normal"/>
    <w:qFormat/>
    <w:rsid w:val="000A2813"/>
    <w:pPr>
      <w:pBdr>
        <w:top w:val="thinThickSmallGap" w:sz="24" w:space="1" w:color="auto"/>
        <w:left w:val="thinThickSmallGap" w:sz="24" w:space="4" w:color="auto"/>
        <w:bottom w:val="thinThickSmallGap" w:sz="24" w:space="1" w:color="auto"/>
        <w:right w:val="thinThickSmallGap" w:sz="24" w:space="4" w:color="auto"/>
      </w:pBdr>
      <w:jc w:val="center"/>
    </w:pPr>
    <w:rPr>
      <w:rFonts w:ascii="Verdana" w:hAnsi="Verdana"/>
      <w:b/>
    </w:rPr>
  </w:style>
  <w:style w:type="character" w:styleId="Hyperlink">
    <w:name w:val="Hyperlink"/>
    <w:basedOn w:val="DefaultParagraphFont"/>
    <w:rsid w:val="0063224E"/>
    <w:rPr>
      <w:color w:val="339999"/>
      <w:u w:val="single"/>
    </w:rPr>
  </w:style>
  <w:style w:type="character" w:styleId="PageNumber">
    <w:name w:val="page number"/>
    <w:basedOn w:val="DefaultParagraphFont"/>
    <w:rsid w:val="00B14653"/>
  </w:style>
  <w:style w:type="table" w:styleId="TableTheme">
    <w:name w:val="Table Theme"/>
    <w:basedOn w:val="TableNormal"/>
    <w:rsid w:val="0063224E"/>
    <w:tblPr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rsid w:val="0063224E"/>
    <w:rPr>
      <w:color w:val="999999"/>
      <w:u w:val="single"/>
    </w:rPr>
  </w:style>
  <w:style w:type="table" w:styleId="TableGrid">
    <w:name w:val="Table Grid"/>
    <w:basedOn w:val="TableNormal"/>
    <w:rsid w:val="00B31C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hievement">
    <w:name w:val="Achievement"/>
    <w:basedOn w:val="BodyText"/>
    <w:rsid w:val="00084747"/>
    <w:pPr>
      <w:widowControl/>
      <w:numPr>
        <w:numId w:val="3"/>
      </w:numPr>
      <w:autoSpaceDE/>
      <w:autoSpaceDN/>
      <w:adjustRightInd/>
      <w:spacing w:after="60" w:line="240" w:lineRule="atLeast"/>
    </w:pPr>
    <w:rPr>
      <w:i w:val="0"/>
      <w:iCs w:val="0"/>
      <w:color w:val="auto"/>
      <w:sz w:val="22"/>
      <w:szCs w:val="20"/>
    </w:rPr>
  </w:style>
  <w:style w:type="character" w:customStyle="1" w:styleId="AchievementChar">
    <w:name w:val="Achievement Char"/>
    <w:basedOn w:val="DefaultParagraphFont"/>
    <w:rsid w:val="00801374"/>
    <w:rPr>
      <w:rFonts w:ascii="Garamond" w:hAnsi="Garamond"/>
      <w:sz w:val="22"/>
      <w:lang w:val="en-US" w:eastAsia="en-US" w:bidi="ar-SA"/>
    </w:rPr>
  </w:style>
  <w:style w:type="paragraph" w:customStyle="1" w:styleId="TableContents">
    <w:name w:val="Table Contents"/>
    <w:basedOn w:val="Normal"/>
    <w:rsid w:val="00EF3346"/>
    <w:pPr>
      <w:suppressLineNumbers/>
      <w:suppressAutoHyphens/>
    </w:pPr>
    <w:rPr>
      <w:lang w:eastAsia="ar-SA"/>
    </w:rPr>
  </w:style>
  <w:style w:type="paragraph" w:styleId="ListParagraph">
    <w:name w:val="List Paragraph"/>
    <w:basedOn w:val="Normal"/>
    <w:uiPriority w:val="34"/>
    <w:qFormat/>
    <w:rsid w:val="00500E2A"/>
    <w:pPr>
      <w:ind w:left="720"/>
    </w:pPr>
  </w:style>
  <w:style w:type="paragraph" w:styleId="BalloonText">
    <w:name w:val="Balloon Text"/>
    <w:basedOn w:val="Normal"/>
    <w:link w:val="BalloonTextChar"/>
    <w:rsid w:val="00414C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14C45"/>
    <w:rPr>
      <w:rFonts w:ascii="Tahoma" w:hAnsi="Tahoma" w:cs="Tahoma"/>
      <w:color w:val="000000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3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image" Target="media/image4.png"/><Relationship Id="rId9" Type="http://schemas.openxmlformats.org/officeDocument/2006/relationships/image" Target="media/image5.png"/><Relationship Id="rId1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D6C26-1D5D-48AF-9392-B8DE27EC1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6</Pages>
  <Words>1044</Words>
  <Characters>5955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CV</vt:lpstr>
    </vt:vector>
  </TitlesOfParts>
  <Company>The CV Centre</Company>
  <LinksUpToDate>false</LinksUpToDate>
  <CharactersWithSpaces>6986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dc:creator> Jeffry</dc:creator>
  <cp:lastModifiedBy>pc</cp:lastModifiedBy>
  <cp:revision>48</cp:revision>
  <cp:lastPrinted>2010-07-15T02:24:00Z</cp:lastPrinted>
  <dcterms:created xsi:type="dcterms:W3CDTF">2010-07-15T01:16:00Z</dcterms:created>
  <dcterms:modified xsi:type="dcterms:W3CDTF">2012-12-12T20:04:00Z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Eclipse 011</vt:lpwstr>
  </property>
</Properties>
</file>